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48" w:rsidRDefault="00155048">
      <w:pPr>
        <w:pStyle w:val="GvdeMetni"/>
        <w:kinsoku w:val="0"/>
        <w:overflowPunct w:val="0"/>
        <w:spacing w:before="53"/>
        <w:ind w:left="3726" w:firstLine="0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b/>
          <w:bCs/>
          <w:sz w:val="24"/>
          <w:szCs w:val="24"/>
        </w:rPr>
        <w:t>NÖROLOJİ”</w:t>
      </w:r>
      <w:r>
        <w:rPr>
          <w:b/>
          <w:bCs/>
          <w:spacing w:val="-1"/>
          <w:sz w:val="24"/>
          <w:szCs w:val="24"/>
        </w:rPr>
        <w:t xml:space="preserve"> STAJ </w:t>
      </w:r>
      <w:r>
        <w:rPr>
          <w:b/>
          <w:bCs/>
          <w:sz w:val="24"/>
          <w:szCs w:val="24"/>
        </w:rPr>
        <w:t>PROGRAMI</w:t>
      </w:r>
    </w:p>
    <w:p w:rsidR="00155048" w:rsidRDefault="00155048">
      <w:pPr>
        <w:pStyle w:val="GvdeMetni"/>
        <w:kinsoku w:val="0"/>
        <w:overflowPunct w:val="0"/>
        <w:spacing w:before="9"/>
        <w:ind w:left="0" w:firstLine="0"/>
        <w:rPr>
          <w:b/>
          <w:bCs/>
          <w:sz w:val="21"/>
          <w:szCs w:val="21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94"/>
        <w:gridCol w:w="1833"/>
        <w:gridCol w:w="2112"/>
        <w:gridCol w:w="66"/>
        <w:gridCol w:w="2100"/>
        <w:gridCol w:w="1868"/>
        <w:gridCol w:w="2165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894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55048" w:rsidRDefault="00155048"/>
        </w:tc>
        <w:tc>
          <w:tcPr>
            <w:tcW w:w="183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645"/>
            </w:pPr>
            <w:r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2112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784"/>
            </w:pPr>
            <w:r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11"/>
            </w:pPr>
            <w:r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868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662"/>
            </w:pPr>
            <w:r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16"/>
            </w:pPr>
            <w:r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5"/>
        </w:trPr>
        <w:tc>
          <w:tcPr>
            <w:tcW w:w="89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16" w:right="151" w:hanging="59"/>
            </w:pPr>
            <w:r>
              <w:rPr>
                <w:b/>
                <w:bCs/>
                <w:color w:val="FFFFFF"/>
                <w:sz w:val="20"/>
                <w:szCs w:val="20"/>
              </w:rPr>
              <w:t>08.00 - 08.50</w:t>
            </w:r>
          </w:p>
        </w:tc>
        <w:tc>
          <w:tcPr>
            <w:tcW w:w="1833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112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34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74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1868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16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6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16" w:right="136" w:hanging="75"/>
            </w:pPr>
            <w:r>
              <w:rPr>
                <w:b/>
                <w:bCs/>
                <w:color w:val="FFFFFF"/>
                <w:sz w:val="20"/>
                <w:szCs w:val="20"/>
              </w:rPr>
              <w:t>09.00 – 09.50</w:t>
            </w:r>
          </w:p>
        </w:tc>
        <w:tc>
          <w:tcPr>
            <w:tcW w:w="183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77" w:right="286" w:firstLine="1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Üyesi</w:t>
            </w:r>
            <w:r>
              <w:rPr>
                <w:spacing w:val="2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1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427" w:right="421" w:firstLine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Üyesi</w:t>
            </w:r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Klinik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4"/>
              <w:jc w:val="center"/>
            </w:pPr>
            <w:proofErr w:type="gramStart"/>
            <w:r>
              <w:rPr>
                <w:sz w:val="20"/>
                <w:szCs w:val="20"/>
              </w:rPr>
              <w:t>beceri</w:t>
            </w:r>
            <w:proofErr w:type="gramEnd"/>
          </w:p>
        </w:tc>
        <w:tc>
          <w:tcPr>
            <w:tcW w:w="216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453" w:right="448" w:firstLine="2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Üyesi</w:t>
            </w:r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18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305" w:right="299" w:firstLine="1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Üyesi</w:t>
            </w:r>
            <w:r>
              <w:rPr>
                <w:spacing w:val="2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458" w:right="453" w:firstLine="2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Üyesi</w:t>
            </w:r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16" w:right="151" w:hanging="59"/>
            </w:pPr>
            <w:r>
              <w:rPr>
                <w:b/>
                <w:bCs/>
                <w:color w:val="FFFFFF"/>
                <w:sz w:val="20"/>
                <w:szCs w:val="20"/>
              </w:rPr>
              <w:t>10.00 - 10.50</w:t>
            </w:r>
          </w:p>
        </w:tc>
        <w:tc>
          <w:tcPr>
            <w:tcW w:w="183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5"/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pacing w:val="-1"/>
                <w:sz w:val="18"/>
                <w:szCs w:val="18"/>
              </w:rPr>
              <w:t>ANT001</w:t>
            </w:r>
          </w:p>
        </w:tc>
        <w:tc>
          <w:tcPr>
            <w:tcW w:w="21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20"/>
                <w:szCs w:val="20"/>
              </w:rPr>
              <w:t>5.NÖR502</w:t>
            </w:r>
          </w:p>
        </w:tc>
        <w:tc>
          <w:tcPr>
            <w:tcW w:w="216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79"/>
            </w:pPr>
            <w:r>
              <w:rPr>
                <w:sz w:val="20"/>
                <w:szCs w:val="20"/>
              </w:rPr>
              <w:t>5.NÖR503</w:t>
            </w:r>
          </w:p>
        </w:tc>
        <w:tc>
          <w:tcPr>
            <w:tcW w:w="18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7"/>
            </w:pPr>
            <w:r>
              <w:rPr>
                <w:sz w:val="20"/>
                <w:szCs w:val="20"/>
              </w:rPr>
              <w:t>5.NÖR504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20"/>
                <w:szCs w:val="20"/>
              </w:rPr>
              <w:t>5.NÖR505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1"/>
        </w:trPr>
        <w:tc>
          <w:tcPr>
            <w:tcW w:w="894" w:type="dxa"/>
            <w:vMerge w:val="restart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58"/>
            </w:pPr>
            <w:r>
              <w:rPr>
                <w:b/>
                <w:bCs/>
                <w:color w:val="FFFFFF"/>
                <w:sz w:val="20"/>
                <w:szCs w:val="20"/>
              </w:rPr>
              <w:t>11.00 -</w:t>
            </w:r>
          </w:p>
        </w:tc>
        <w:tc>
          <w:tcPr>
            <w:tcW w:w="1833" w:type="dxa"/>
            <w:vMerge w:val="restart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5"/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pacing w:val="-1"/>
                <w:sz w:val="18"/>
                <w:szCs w:val="18"/>
              </w:rPr>
              <w:t>ANT001</w:t>
            </w:r>
          </w:p>
        </w:tc>
        <w:tc>
          <w:tcPr>
            <w:tcW w:w="2112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pacing w:val="-1"/>
                <w:sz w:val="20"/>
                <w:szCs w:val="20"/>
              </w:rPr>
              <w:t>Seminer</w:t>
            </w:r>
          </w:p>
        </w:tc>
        <w:tc>
          <w:tcPr>
            <w:tcW w:w="216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07"/>
            </w:pPr>
            <w:r>
              <w:rPr>
                <w:spacing w:val="-1"/>
                <w:sz w:val="20"/>
                <w:szCs w:val="20"/>
              </w:rPr>
              <w:t>Pratik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-2"/>
                <w:sz w:val="20"/>
                <w:szCs w:val="20"/>
              </w:rPr>
              <w:t>(</w:t>
            </w:r>
            <w:proofErr w:type="gramEnd"/>
            <w:r>
              <w:rPr>
                <w:spacing w:val="-2"/>
                <w:sz w:val="20"/>
                <w:szCs w:val="20"/>
              </w:rPr>
              <w:t>Nörolojik</w:t>
            </w:r>
          </w:p>
        </w:tc>
        <w:tc>
          <w:tcPr>
            <w:tcW w:w="1868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594"/>
            </w:pPr>
            <w:r>
              <w:rPr>
                <w:spacing w:val="-1"/>
                <w:sz w:val="20"/>
                <w:szCs w:val="20"/>
              </w:rPr>
              <w:t>Seminer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"/>
              <w:jc w:val="center"/>
            </w:pPr>
            <w:r>
              <w:rPr>
                <w:spacing w:val="-1"/>
                <w:sz w:val="20"/>
                <w:szCs w:val="20"/>
              </w:rPr>
              <w:t>Pratik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5"/>
              <w:jc w:val="center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"/>
              <w:jc w:val="center"/>
            </w:pPr>
          </w:p>
        </w:tc>
        <w:tc>
          <w:tcPr>
            <w:tcW w:w="2112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"/>
              <w:jc w:val="center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4"/>
            </w:pP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4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62"/>
            </w:pPr>
            <w:proofErr w:type="gramStart"/>
            <w:r>
              <w:rPr>
                <w:spacing w:val="-1"/>
                <w:sz w:val="20"/>
                <w:szCs w:val="20"/>
              </w:rPr>
              <w:t>(</w:t>
            </w:r>
            <w:proofErr w:type="gramEnd"/>
            <w:r>
              <w:rPr>
                <w:spacing w:val="-1"/>
                <w:sz w:val="20"/>
                <w:szCs w:val="20"/>
              </w:rPr>
              <w:t>Nörolojik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62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62"/>
            </w:pPr>
          </w:p>
        </w:tc>
        <w:tc>
          <w:tcPr>
            <w:tcW w:w="2112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62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1"/>
            </w:pPr>
            <w:r>
              <w:rPr>
                <w:sz w:val="20"/>
                <w:szCs w:val="20"/>
              </w:rPr>
              <w:t>Yaklaşım</w:t>
            </w: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1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</w:p>
        </w:tc>
        <w:tc>
          <w:tcPr>
            <w:tcW w:w="2112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4"/>
            </w:pPr>
            <w:r>
              <w:rPr>
                <w:spacing w:val="-2"/>
                <w:sz w:val="20"/>
                <w:szCs w:val="20"/>
              </w:rPr>
              <w:t>Yapılandırılmış</w:t>
            </w: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4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  <w:r>
              <w:rPr>
                <w:sz w:val="20"/>
                <w:szCs w:val="20"/>
              </w:rPr>
              <w:t>Yaklaşım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</w:p>
        </w:tc>
        <w:tc>
          <w:tcPr>
            <w:tcW w:w="2112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96"/>
            </w:pPr>
            <w:proofErr w:type="gramStart"/>
            <w:r>
              <w:rPr>
                <w:sz w:val="20"/>
                <w:szCs w:val="20"/>
              </w:rPr>
              <w:t>hasta</w:t>
            </w:r>
            <w:proofErr w:type="gram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96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9"/>
            </w:pPr>
            <w:r>
              <w:rPr>
                <w:spacing w:val="-2"/>
                <w:sz w:val="20"/>
                <w:szCs w:val="20"/>
              </w:rPr>
              <w:t>Yapılandırılmış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 w:val="restart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16"/>
            </w:pPr>
            <w:r>
              <w:rPr>
                <w:b/>
                <w:bCs/>
                <w:color w:val="FFFFFF"/>
                <w:sz w:val="20"/>
                <w:szCs w:val="20"/>
              </w:rPr>
              <w:t>11.50</w:t>
            </w: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16"/>
            </w:pPr>
          </w:p>
        </w:tc>
        <w:tc>
          <w:tcPr>
            <w:tcW w:w="211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54"/>
            </w:pPr>
            <w:r>
              <w:rPr>
                <w:sz w:val="20"/>
                <w:szCs w:val="20"/>
              </w:rPr>
              <w:t>Sınıf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dersi/sunum</w:t>
            </w: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1"/>
            </w:pP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32"/>
            </w:pPr>
            <w:r>
              <w:rPr>
                <w:sz w:val="20"/>
                <w:szCs w:val="20"/>
              </w:rPr>
              <w:t>Sınıf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dersi/sunum</w:t>
            </w: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2"/>
            </w:pPr>
            <w:proofErr w:type="gramStart"/>
            <w:r>
              <w:rPr>
                <w:sz w:val="20"/>
                <w:szCs w:val="20"/>
              </w:rPr>
              <w:t>hasta</w:t>
            </w:r>
            <w:proofErr w:type="gramEnd"/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2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2"/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2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"/>
              <w:jc w:val="center"/>
            </w:pPr>
            <w:proofErr w:type="gramStart"/>
            <w:r>
              <w:rPr>
                <w:spacing w:val="-1"/>
                <w:sz w:val="20"/>
                <w:szCs w:val="20"/>
              </w:rPr>
              <w:t>beceri</w:t>
            </w:r>
            <w:proofErr w:type="gramEnd"/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"/>
              <w:jc w:val="center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5"/>
            </w:pPr>
            <w:proofErr w:type="gramStart"/>
            <w:r>
              <w:rPr>
                <w:spacing w:val="-1"/>
                <w:sz w:val="20"/>
                <w:szCs w:val="20"/>
              </w:rPr>
              <w:t>eğitim</w:t>
            </w:r>
            <w:proofErr w:type="gramEnd"/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5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5"/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5"/>
            </w:pPr>
          </w:p>
        </w:tc>
        <w:tc>
          <w:tcPr>
            <w:tcW w:w="216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25"/>
            </w:pP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25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</w:p>
        </w:tc>
        <w:tc>
          <w:tcPr>
            <w:tcW w:w="2166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3"/>
            </w:pPr>
            <w:proofErr w:type="gramStart"/>
            <w:r>
              <w:rPr>
                <w:spacing w:val="-1"/>
                <w:sz w:val="20"/>
                <w:szCs w:val="20"/>
              </w:rPr>
              <w:t>uygulamaları</w:t>
            </w:r>
            <w:proofErr w:type="gramEnd"/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3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9"/>
        </w:trPr>
        <w:tc>
          <w:tcPr>
            <w:tcW w:w="894" w:type="dxa"/>
            <w:vMerge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2166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7"/>
            </w:pPr>
            <w:proofErr w:type="gramStart"/>
            <w:r>
              <w:rPr>
                <w:spacing w:val="-1"/>
                <w:sz w:val="20"/>
                <w:szCs w:val="20"/>
              </w:rPr>
              <w:t>uygulamaları</w:t>
            </w:r>
            <w:proofErr w:type="gram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183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12.00-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216"/>
            </w:pPr>
            <w:r>
              <w:rPr>
                <w:b/>
                <w:bCs/>
                <w:color w:val="FFFFFF"/>
                <w:sz w:val="20"/>
                <w:szCs w:val="20"/>
              </w:rPr>
              <w:t>13.00</w:t>
            </w:r>
          </w:p>
        </w:tc>
        <w:tc>
          <w:tcPr>
            <w:tcW w:w="10144" w:type="dxa"/>
            <w:gridSpan w:val="6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right="4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Öğle</w:t>
            </w:r>
            <w:r>
              <w:rPr>
                <w:b/>
                <w:bCs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Arası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16" w:right="151" w:hanging="59"/>
            </w:pPr>
            <w:r>
              <w:rPr>
                <w:b/>
                <w:bCs/>
                <w:color w:val="FFFFFF"/>
                <w:sz w:val="20"/>
                <w:szCs w:val="20"/>
              </w:rPr>
              <w:t>13.10 - 14.00</w:t>
            </w:r>
          </w:p>
        </w:tc>
        <w:tc>
          <w:tcPr>
            <w:tcW w:w="183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z w:val="20"/>
                <w:szCs w:val="20"/>
              </w:rPr>
              <w:t>5.NÖR001</w:t>
            </w: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20"/>
                <w:szCs w:val="20"/>
              </w:rPr>
              <w:t>5.NÖR003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0"/>
            </w:pPr>
            <w:r>
              <w:rPr>
                <w:sz w:val="20"/>
                <w:szCs w:val="20"/>
              </w:rPr>
              <w:t>5.NÖR005</w:t>
            </w:r>
          </w:p>
        </w:tc>
        <w:tc>
          <w:tcPr>
            <w:tcW w:w="18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0"/>
            </w:pPr>
            <w:r>
              <w:rPr>
                <w:spacing w:val="-1"/>
              </w:rPr>
              <w:t>Serbest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çalışma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20"/>
                <w:szCs w:val="20"/>
              </w:rPr>
              <w:t>5.NÖR008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16" w:right="151" w:hanging="59"/>
            </w:pPr>
            <w:r>
              <w:rPr>
                <w:b/>
                <w:bCs/>
                <w:color w:val="FFFFFF"/>
                <w:sz w:val="20"/>
                <w:szCs w:val="20"/>
              </w:rPr>
              <w:t>14.10 - 15.00</w:t>
            </w:r>
          </w:p>
        </w:tc>
        <w:tc>
          <w:tcPr>
            <w:tcW w:w="183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z w:val="20"/>
                <w:szCs w:val="20"/>
              </w:rPr>
              <w:t>5.NÖR002</w:t>
            </w: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20"/>
                <w:szCs w:val="20"/>
              </w:rPr>
              <w:t>5.NÖR004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0"/>
            </w:pPr>
            <w:r>
              <w:rPr>
                <w:sz w:val="20"/>
                <w:szCs w:val="20"/>
              </w:rPr>
              <w:t>5.NÖR006</w:t>
            </w:r>
          </w:p>
        </w:tc>
        <w:tc>
          <w:tcPr>
            <w:tcW w:w="18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7"/>
            </w:pPr>
            <w:r>
              <w:rPr>
                <w:sz w:val="20"/>
                <w:szCs w:val="20"/>
              </w:rPr>
              <w:t>5.NÖR007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20"/>
                <w:szCs w:val="20"/>
              </w:rPr>
              <w:t>5.NÖR009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50"/>
        </w:trPr>
        <w:tc>
          <w:tcPr>
            <w:tcW w:w="89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29"/>
                <w:szCs w:val="2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16" w:right="151" w:hanging="59"/>
            </w:pPr>
            <w:r>
              <w:rPr>
                <w:b/>
                <w:bCs/>
                <w:color w:val="FFFFFF"/>
                <w:sz w:val="20"/>
                <w:szCs w:val="20"/>
              </w:rPr>
              <w:t>15.10 - 16.00</w:t>
            </w:r>
          </w:p>
        </w:tc>
        <w:tc>
          <w:tcPr>
            <w:tcW w:w="183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53" w:right="260"/>
              <w:jc w:val="center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Pratik</w:t>
            </w:r>
            <w:proofErr w:type="gramStart"/>
            <w:r>
              <w:rPr>
                <w:spacing w:val="-3"/>
                <w:sz w:val="20"/>
                <w:szCs w:val="20"/>
              </w:rPr>
              <w:t>(</w:t>
            </w:r>
            <w:proofErr w:type="gramEnd"/>
            <w:r>
              <w:rPr>
                <w:spacing w:val="-3"/>
                <w:sz w:val="20"/>
                <w:szCs w:val="20"/>
              </w:rPr>
              <w:t>Nörolojik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Yaklaşım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322" w:right="330" w:hanging="1"/>
              <w:jc w:val="center"/>
            </w:pPr>
            <w:proofErr w:type="gramStart"/>
            <w:r>
              <w:rPr>
                <w:spacing w:val="-1"/>
                <w:sz w:val="20"/>
                <w:szCs w:val="20"/>
              </w:rPr>
              <w:t>eğitim</w:t>
            </w:r>
            <w:proofErr w:type="gramEnd"/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77"/>
            </w:pPr>
            <w:r>
              <w:rPr>
                <w:sz w:val="20"/>
                <w:szCs w:val="20"/>
              </w:rPr>
              <w:t>5.NÖR501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668"/>
            </w:pPr>
            <w:r>
              <w:rPr>
                <w:sz w:val="18"/>
                <w:szCs w:val="18"/>
              </w:rPr>
              <w:t>5.ENF001</w:t>
            </w:r>
          </w:p>
        </w:tc>
        <w:tc>
          <w:tcPr>
            <w:tcW w:w="18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82" w:right="180" w:firstLine="284"/>
            </w:pPr>
            <w:r>
              <w:rPr>
                <w:spacing w:val="-2"/>
                <w:sz w:val="20"/>
                <w:szCs w:val="20"/>
              </w:rPr>
              <w:t>Serbest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Bağımsız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öğrenme</w:t>
            </w:r>
          </w:p>
        </w:tc>
        <w:tc>
          <w:tcPr>
            <w:tcW w:w="21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458" w:right="453" w:firstLine="2"/>
              <w:jc w:val="center"/>
            </w:pPr>
            <w:r>
              <w:rPr>
                <w:spacing w:val="-2"/>
                <w:sz w:val="20"/>
                <w:szCs w:val="20"/>
              </w:rPr>
              <w:t>Pratik</w:t>
            </w:r>
            <w:proofErr w:type="gramStart"/>
            <w:r>
              <w:rPr>
                <w:spacing w:val="-2"/>
                <w:sz w:val="20"/>
                <w:szCs w:val="20"/>
              </w:rPr>
              <w:t>(</w:t>
            </w:r>
            <w:proofErr w:type="gramEnd"/>
            <w:r>
              <w:rPr>
                <w:spacing w:val="-2"/>
                <w:sz w:val="20"/>
                <w:szCs w:val="20"/>
              </w:rPr>
              <w:t>Nöroloji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  <w:r>
              <w:rPr>
                <w:spacing w:val="20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Yaklaşım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başı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uygulamaları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9"/>
        </w:trPr>
        <w:tc>
          <w:tcPr>
            <w:tcW w:w="894" w:type="dxa"/>
            <w:vMerge w:val="restart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58"/>
            </w:pPr>
            <w:r>
              <w:rPr>
                <w:b/>
                <w:bCs/>
                <w:color w:val="FFFFFF"/>
                <w:sz w:val="20"/>
                <w:szCs w:val="20"/>
              </w:rPr>
              <w:t>16.10 -</w:t>
            </w:r>
          </w:p>
        </w:tc>
        <w:tc>
          <w:tcPr>
            <w:tcW w:w="1833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right="6"/>
              <w:jc w:val="center"/>
            </w:pPr>
            <w:r>
              <w:rPr>
                <w:spacing w:val="-1"/>
                <w:sz w:val="20"/>
                <w:szCs w:val="20"/>
              </w:rPr>
              <w:t>Pratik</w:t>
            </w: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"/>
              <w:jc w:val="center"/>
            </w:pPr>
            <w:r>
              <w:rPr>
                <w:spacing w:val="-1"/>
                <w:sz w:val="20"/>
                <w:szCs w:val="20"/>
              </w:rPr>
              <w:t>Pratik</w:t>
            </w:r>
          </w:p>
        </w:tc>
        <w:tc>
          <w:tcPr>
            <w:tcW w:w="2100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668"/>
            </w:pPr>
            <w:r>
              <w:rPr>
                <w:sz w:val="18"/>
                <w:szCs w:val="18"/>
              </w:rPr>
              <w:t>5.ENF001</w:t>
            </w:r>
          </w:p>
        </w:tc>
        <w:tc>
          <w:tcPr>
            <w:tcW w:w="1868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594"/>
            </w:pPr>
            <w:r>
              <w:rPr>
                <w:spacing w:val="-1"/>
                <w:sz w:val="20"/>
                <w:szCs w:val="20"/>
              </w:rPr>
              <w:t>Seminer</w:t>
            </w:r>
          </w:p>
        </w:tc>
        <w:tc>
          <w:tcPr>
            <w:tcW w:w="2165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482"/>
            </w:pPr>
            <w:r>
              <w:rPr>
                <w:spacing w:val="-2"/>
                <w:sz w:val="20"/>
                <w:szCs w:val="20"/>
              </w:rPr>
              <w:t>Pratik</w:t>
            </w:r>
            <w:proofErr w:type="gramStart"/>
            <w:r>
              <w:rPr>
                <w:spacing w:val="-2"/>
                <w:sz w:val="20"/>
                <w:szCs w:val="20"/>
              </w:rPr>
              <w:t>(</w:t>
            </w:r>
            <w:proofErr w:type="gramEnd"/>
            <w:r>
              <w:rPr>
                <w:spacing w:val="-2"/>
                <w:sz w:val="20"/>
                <w:szCs w:val="20"/>
              </w:rPr>
              <w:t>Nöroloji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1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482"/>
            </w:pPr>
          </w:p>
        </w:tc>
        <w:tc>
          <w:tcPr>
            <w:tcW w:w="1833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2"/>
            </w:pP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20" w:lineRule="exact"/>
              <w:ind w:left="662"/>
            </w:pPr>
            <w:proofErr w:type="gramStart"/>
            <w:r>
              <w:rPr>
                <w:spacing w:val="-1"/>
                <w:sz w:val="20"/>
                <w:szCs w:val="20"/>
              </w:rPr>
              <w:t>(</w:t>
            </w:r>
            <w:proofErr w:type="gramEnd"/>
            <w:r>
              <w:rPr>
                <w:spacing w:val="-1"/>
                <w:sz w:val="20"/>
                <w:szCs w:val="20"/>
              </w:rPr>
              <w:t>Nörolojik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20" w:lineRule="exact"/>
              <w:ind w:left="662"/>
            </w:pP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20" w:lineRule="exact"/>
              <w:ind w:left="662"/>
            </w:pPr>
          </w:p>
        </w:tc>
        <w:tc>
          <w:tcPr>
            <w:tcW w:w="2165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20" w:lineRule="exact"/>
              <w:ind w:left="662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20" w:lineRule="exact"/>
              <w:ind w:left="662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6"/>
            </w:pPr>
            <w:proofErr w:type="gramStart"/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Nörolojik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21"/>
            </w:pPr>
            <w:proofErr w:type="gramStart"/>
            <w:r>
              <w:rPr>
                <w:sz w:val="20"/>
                <w:szCs w:val="20"/>
              </w:rPr>
              <w:t>k</w:t>
            </w:r>
            <w:proofErr w:type="gramEnd"/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21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29"/>
            </w:pPr>
            <w:r>
              <w:rPr>
                <w:spacing w:val="-1"/>
                <w:sz w:val="20"/>
                <w:szCs w:val="20"/>
              </w:rPr>
              <w:t>Muayene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  <w:r>
              <w:rPr>
                <w:sz w:val="20"/>
                <w:szCs w:val="20"/>
              </w:rPr>
              <w:t>Yaklaşım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6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"/>
              <w:jc w:val="center"/>
            </w:pPr>
            <w:r>
              <w:rPr>
                <w:spacing w:val="-1"/>
                <w:sz w:val="20"/>
                <w:szCs w:val="20"/>
              </w:rPr>
              <w:t>Genel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"/>
              <w:jc w:val="center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right="9"/>
              <w:jc w:val="center"/>
            </w:pPr>
            <w:r>
              <w:rPr>
                <w:spacing w:val="-1"/>
                <w:sz w:val="20"/>
                <w:szCs w:val="20"/>
              </w:rPr>
              <w:t>Genel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9"/>
            </w:pPr>
            <w:r>
              <w:rPr>
                <w:spacing w:val="-2"/>
                <w:sz w:val="20"/>
                <w:szCs w:val="20"/>
              </w:rPr>
              <w:t>Yapılandırılmış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9"/>
            </w:pPr>
          </w:p>
        </w:tc>
        <w:tc>
          <w:tcPr>
            <w:tcW w:w="186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9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5"/>
            </w:pPr>
            <w:r>
              <w:rPr>
                <w:sz w:val="20"/>
                <w:szCs w:val="20"/>
              </w:rPr>
              <w:t>Yaklaşım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5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15"/>
            </w:pPr>
            <w:r>
              <w:rPr>
                <w:sz w:val="20"/>
                <w:szCs w:val="20"/>
              </w:rPr>
              <w:t>Yaklaşım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0"/>
            </w:pPr>
            <w:proofErr w:type="gramStart"/>
            <w:r>
              <w:rPr>
                <w:sz w:val="20"/>
                <w:szCs w:val="20"/>
              </w:rPr>
              <w:t>hasta</w:t>
            </w:r>
            <w:proofErr w:type="gramEnd"/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0"/>
            </w:pP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26"/>
            </w:pPr>
            <w:r>
              <w:rPr>
                <w:sz w:val="20"/>
                <w:szCs w:val="20"/>
              </w:rPr>
              <w:t>Sunum/sınıf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dersi</w:t>
            </w: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58"/>
            </w:pPr>
            <w:r>
              <w:rPr>
                <w:spacing w:val="-2"/>
                <w:sz w:val="20"/>
                <w:szCs w:val="20"/>
              </w:rPr>
              <w:t>Yapılandırılmış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 w:val="restar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16"/>
            </w:pPr>
            <w:r>
              <w:rPr>
                <w:b/>
                <w:bCs/>
                <w:color w:val="FFFFFF"/>
                <w:sz w:val="20"/>
                <w:szCs w:val="20"/>
              </w:rPr>
              <w:t>17.00</w:t>
            </w: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278"/>
            </w:pPr>
            <w:r>
              <w:rPr>
                <w:spacing w:val="-2"/>
                <w:sz w:val="20"/>
                <w:szCs w:val="20"/>
              </w:rPr>
              <w:t>Yapılandırılmış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6"/>
            </w:pPr>
            <w:proofErr w:type="gramStart"/>
            <w:r>
              <w:rPr>
                <w:spacing w:val="-1"/>
                <w:sz w:val="20"/>
                <w:szCs w:val="20"/>
              </w:rPr>
              <w:t>eğitim</w:t>
            </w:r>
            <w:proofErr w:type="gramEnd"/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6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6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1"/>
            </w:pPr>
            <w:proofErr w:type="gramStart"/>
            <w:r>
              <w:rPr>
                <w:sz w:val="20"/>
                <w:szCs w:val="20"/>
              </w:rPr>
              <w:t>hasta</w:t>
            </w:r>
            <w:proofErr w:type="gramEnd"/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691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12"/>
            </w:pPr>
            <w:proofErr w:type="gramStart"/>
            <w:r>
              <w:rPr>
                <w:sz w:val="20"/>
                <w:szCs w:val="20"/>
              </w:rPr>
              <w:t>hasta</w:t>
            </w:r>
            <w:proofErr w:type="gramEnd"/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3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3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3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4"/>
            </w:pPr>
            <w:proofErr w:type="gramStart"/>
            <w:r>
              <w:rPr>
                <w:spacing w:val="-1"/>
                <w:sz w:val="20"/>
                <w:szCs w:val="20"/>
              </w:rPr>
              <w:t>eğitim</w:t>
            </w:r>
            <w:proofErr w:type="gramEnd"/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74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09"/>
            </w:pPr>
            <w:proofErr w:type="gramStart"/>
            <w:r>
              <w:rPr>
                <w:spacing w:val="-1"/>
                <w:sz w:val="20"/>
                <w:szCs w:val="20"/>
              </w:rPr>
              <w:t>eğitim</w:t>
            </w:r>
            <w:proofErr w:type="gramEnd"/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</w:tc>
        <w:tc>
          <w:tcPr>
            <w:tcW w:w="217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84"/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84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84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67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87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178" w:type="dxa"/>
            <w:gridSpan w:val="2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44"/>
            </w:pPr>
            <w:proofErr w:type="gramStart"/>
            <w:r>
              <w:rPr>
                <w:spacing w:val="-1"/>
                <w:sz w:val="20"/>
                <w:szCs w:val="20"/>
              </w:rPr>
              <w:t>uygulamaları</w:t>
            </w:r>
            <w:proofErr w:type="gramEnd"/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44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44"/>
            </w:pPr>
          </w:p>
        </w:tc>
        <w:tc>
          <w:tcPr>
            <w:tcW w:w="2165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497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22"/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pacing w:val="8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</w:p>
        </w:tc>
        <w:tc>
          <w:tcPr>
            <w:tcW w:w="2178" w:type="dxa"/>
            <w:gridSpan w:val="2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22"/>
            </w:pP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22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22"/>
            </w:pPr>
          </w:p>
        </w:tc>
        <w:tc>
          <w:tcPr>
            <w:tcW w:w="2165" w:type="dxa"/>
            <w:vMerge w:val="restart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7"/>
            </w:pPr>
            <w:proofErr w:type="gramStart"/>
            <w:r>
              <w:rPr>
                <w:spacing w:val="-1"/>
                <w:sz w:val="20"/>
                <w:szCs w:val="20"/>
              </w:rPr>
              <w:t>uygulamaları</w:t>
            </w:r>
            <w:proofErr w:type="gram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9"/>
        </w:trPr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557"/>
            </w:pPr>
          </w:p>
        </w:tc>
        <w:tc>
          <w:tcPr>
            <w:tcW w:w="1833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76"/>
            </w:pPr>
            <w:proofErr w:type="gramStart"/>
            <w:r>
              <w:rPr>
                <w:spacing w:val="-1"/>
                <w:sz w:val="20"/>
                <w:szCs w:val="20"/>
              </w:rPr>
              <w:t>uygulamaları</w:t>
            </w:r>
            <w:proofErr w:type="gramEnd"/>
          </w:p>
        </w:tc>
        <w:tc>
          <w:tcPr>
            <w:tcW w:w="2178" w:type="dxa"/>
            <w:gridSpan w:val="2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76"/>
            </w:pPr>
          </w:p>
        </w:tc>
        <w:tc>
          <w:tcPr>
            <w:tcW w:w="2100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76"/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76"/>
            </w:pPr>
          </w:p>
        </w:tc>
        <w:tc>
          <w:tcPr>
            <w:tcW w:w="2165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line="219" w:lineRule="exact"/>
              <w:ind w:left="376"/>
            </w:pPr>
          </w:p>
        </w:tc>
      </w:tr>
    </w:tbl>
    <w:p w:rsidR="00155048" w:rsidRDefault="00155048">
      <w:pPr>
        <w:sectPr w:rsidR="00155048">
          <w:pgSz w:w="11910" w:h="16840"/>
          <w:pgMar w:top="780" w:right="220" w:bottom="280" w:left="440" w:header="708" w:footer="708" w:gutter="0"/>
          <w:cols w:space="708" w:equalWidth="0">
            <w:col w:w="11250"/>
          </w:cols>
          <w:noEndnote/>
        </w:sectPr>
      </w:pPr>
    </w:p>
    <w:p w:rsidR="00155048" w:rsidRDefault="00155048">
      <w:pPr>
        <w:pStyle w:val="GvdeMetni"/>
        <w:kinsoku w:val="0"/>
        <w:overflowPunct w:val="0"/>
        <w:spacing w:before="9"/>
        <w:ind w:left="0" w:firstLine="0"/>
        <w:rPr>
          <w:sz w:val="6"/>
          <w:szCs w:val="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4103"/>
        <w:gridCol w:w="1911"/>
        <w:gridCol w:w="3952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pacing w:val="-1"/>
                <w:sz w:val="18"/>
                <w:szCs w:val="18"/>
              </w:rPr>
              <w:t>ANT001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 w:right="142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Nöroanatomi</w:t>
            </w:r>
            <w:proofErr w:type="spellEnd"/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(Anatomi-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Entegrasyon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dersi)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jc w:val="center"/>
            </w:pPr>
            <w:r>
              <w:rPr>
                <w:sz w:val="18"/>
                <w:szCs w:val="18"/>
              </w:rPr>
              <w:t>2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Nadire</w:t>
            </w:r>
            <w:r w:rsidRPr="00DA1A13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A1A13">
              <w:rPr>
                <w:spacing w:val="-2"/>
                <w:sz w:val="22"/>
                <w:szCs w:val="22"/>
              </w:rPr>
              <w:t>Ünver</w:t>
            </w:r>
            <w:proofErr w:type="spellEnd"/>
            <w:r w:rsidRPr="00DA1A13">
              <w:rPr>
                <w:spacing w:val="-6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Doğan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5.NÖR501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Baş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Ağrıları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10890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 xml:space="preserve">A.Hakan EKMEKCİ 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1958"/>
            </w:pPr>
            <w:r>
              <w:rPr>
                <w:spacing w:val="-2"/>
                <w:sz w:val="18"/>
                <w:szCs w:val="18"/>
              </w:rPr>
              <w:t>Beynin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anatomik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proofErr w:type="gramStart"/>
            <w:r>
              <w:rPr>
                <w:w w:val="95"/>
                <w:sz w:val="18"/>
                <w:szCs w:val="18"/>
              </w:rPr>
              <w:t xml:space="preserve">fonksiyonel </w:t>
            </w:r>
            <w:r>
              <w:rPr>
                <w:spacing w:val="15"/>
                <w:w w:val="95"/>
                <w:sz w:val="18"/>
                <w:szCs w:val="18"/>
              </w:rPr>
              <w:t xml:space="preserve"> </w:t>
            </w:r>
            <w:r>
              <w:rPr>
                <w:spacing w:val="-1"/>
                <w:w w:val="95"/>
                <w:sz w:val="18"/>
                <w:szCs w:val="18"/>
              </w:rPr>
              <w:t>bölümlenmesi</w:t>
            </w:r>
            <w:proofErr w:type="gramEnd"/>
            <w:r>
              <w:rPr>
                <w:spacing w:val="-1"/>
                <w:w w:val="95"/>
                <w:sz w:val="18"/>
                <w:szCs w:val="18"/>
              </w:rPr>
              <w:t>-</w:t>
            </w:r>
            <w:r>
              <w:rPr>
                <w:spacing w:val="22"/>
                <w:w w:val="95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serebral</w:t>
            </w:r>
            <w:proofErr w:type="spellEnd"/>
            <w:r>
              <w:rPr>
                <w:spacing w:val="1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loblar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6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2813"/>
            </w:pPr>
            <w:proofErr w:type="spellStart"/>
            <w:r>
              <w:rPr>
                <w:spacing w:val="-2"/>
                <w:sz w:val="18"/>
                <w:szCs w:val="18"/>
              </w:rPr>
              <w:t>Kranial</w:t>
            </w:r>
            <w:proofErr w:type="spellEnd"/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Sinirler</w:t>
            </w:r>
            <w:r>
              <w:rPr>
                <w:spacing w:val="23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spacing w:val="-2"/>
                <w:sz w:val="18"/>
                <w:szCs w:val="18"/>
              </w:rPr>
              <w:t>Fasial</w:t>
            </w:r>
            <w:proofErr w:type="spellEnd"/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paralizi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 xml:space="preserve">Haluk GÜMÜŞ 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5.NÖR502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18"/>
                <w:szCs w:val="18"/>
              </w:rPr>
              <w:t>Kraniyal</w:t>
            </w:r>
            <w:proofErr w:type="spellEnd"/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sinirler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18"/>
                <w:szCs w:val="18"/>
              </w:rPr>
              <w:t>Duyu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semiyolojisi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10890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 xml:space="preserve">Gökhan ÖZDEMİR 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Refleksler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tonus</w:t>
            </w:r>
            <w:proofErr w:type="spellEnd"/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5.NÖR503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18"/>
                <w:szCs w:val="18"/>
              </w:rPr>
              <w:t>Duyu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10890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A.Hakan 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6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247"/>
            </w:pPr>
            <w:proofErr w:type="spellStart"/>
            <w:r>
              <w:rPr>
                <w:spacing w:val="-2"/>
                <w:sz w:val="18"/>
                <w:szCs w:val="18"/>
              </w:rPr>
              <w:t>Medulla</w:t>
            </w:r>
            <w:proofErr w:type="spellEnd"/>
            <w:r>
              <w:rPr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spinalis</w:t>
            </w:r>
            <w:proofErr w:type="spellEnd"/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semiyolojisi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Spinal</w:t>
            </w:r>
            <w:proofErr w:type="spellEnd"/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kord</w:t>
            </w:r>
            <w:proofErr w:type="spellEnd"/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bası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2"/>
                <w:sz w:val="18"/>
                <w:szCs w:val="18"/>
              </w:rPr>
              <w:t>sendromu</w:t>
            </w:r>
            <w:proofErr w:type="gramEnd"/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motor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nöron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spacing w:before="11"/>
              <w:rPr>
                <w:sz w:val="22"/>
                <w:szCs w:val="22"/>
              </w:rPr>
            </w:pPr>
          </w:p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4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18"/>
                <w:szCs w:val="18"/>
              </w:rPr>
              <w:t>Pir</w:t>
            </w:r>
            <w:r>
              <w:rPr>
                <w:spacing w:val="-3"/>
                <w:sz w:val="18"/>
                <w:szCs w:val="18"/>
              </w:rPr>
              <w:t>a</w:t>
            </w:r>
            <w:r>
              <w:rPr>
                <w:spacing w:val="-2"/>
                <w:sz w:val="18"/>
                <w:szCs w:val="18"/>
              </w:rPr>
              <w:t>mid</w:t>
            </w:r>
            <w:r>
              <w:rPr>
                <w:spacing w:val="-3"/>
                <w:sz w:val="18"/>
                <w:szCs w:val="18"/>
              </w:rPr>
              <w:t>a</w:t>
            </w:r>
            <w:r>
              <w:rPr>
                <w:spacing w:val="21"/>
                <w:sz w:val="18"/>
                <w:szCs w:val="18"/>
              </w:rPr>
              <w:t>l</w:t>
            </w:r>
            <w:r>
              <w:rPr>
                <w:spacing w:val="-2"/>
                <w:sz w:val="18"/>
                <w:szCs w:val="18"/>
              </w:rPr>
              <w:t>sist</w:t>
            </w:r>
            <w:r>
              <w:rPr>
                <w:spacing w:val="-3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m</w:t>
            </w:r>
            <w:proofErr w:type="spellEnd"/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5.NÖR504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Refleksler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tonus</w:t>
            </w:r>
            <w:proofErr w:type="spellEnd"/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 w:right="1168"/>
            </w:pPr>
            <w:proofErr w:type="spellStart"/>
            <w:r>
              <w:rPr>
                <w:spacing w:val="-3"/>
                <w:sz w:val="18"/>
                <w:szCs w:val="18"/>
              </w:rPr>
              <w:t>Ekstrapiramidal</w:t>
            </w:r>
            <w:proofErr w:type="spellEnd"/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sistem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semiyolojiisi</w:t>
            </w:r>
            <w:proofErr w:type="spellEnd"/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31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4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5.NÖR505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Piramidal</w:t>
            </w:r>
            <w:r>
              <w:rPr>
                <w:spacing w:val="-2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sistem</w:t>
            </w:r>
            <w:r>
              <w:rPr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6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1835"/>
            </w:pP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başı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etiyoloji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ve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tedavi</w:t>
            </w:r>
            <w:r>
              <w:rPr>
                <w:spacing w:val="3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değerlendirme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ve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anamnez</w:t>
            </w:r>
            <w:proofErr w:type="spellEnd"/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5.NÖR009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  <w:rPr>
                <w:spacing w:val="-2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  <w:szCs w:val="18"/>
              </w:rPr>
              <w:t>Başağrıları</w:t>
            </w:r>
            <w:proofErr w:type="spellEnd"/>
          </w:p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z w:val="18"/>
                <w:szCs w:val="18"/>
              </w:rPr>
              <w:t>(Gerilim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tipi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1"/>
                <w:sz w:val="18"/>
                <w:szCs w:val="18"/>
              </w:rPr>
              <w:t>başağrısı</w:t>
            </w:r>
            <w:proofErr w:type="spellEnd"/>
            <w:r>
              <w:rPr>
                <w:spacing w:val="-1"/>
                <w:sz w:val="18"/>
                <w:szCs w:val="18"/>
              </w:rPr>
              <w:t>,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Migren)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10890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A.Hakan EKMEKCİ</w:t>
            </w:r>
          </w:p>
        </w:tc>
      </w:tr>
    </w:tbl>
    <w:p w:rsidR="00155048" w:rsidRDefault="00155048">
      <w:pPr>
        <w:pStyle w:val="GvdeMetni"/>
        <w:kinsoku w:val="0"/>
        <w:overflowPunct w:val="0"/>
        <w:spacing w:before="3"/>
        <w:ind w:left="0" w:firstLine="0"/>
        <w:rPr>
          <w:sz w:val="25"/>
          <w:szCs w:val="25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0"/>
        <w:gridCol w:w="1807"/>
        <w:gridCol w:w="107"/>
        <w:gridCol w:w="1993"/>
        <w:gridCol w:w="2107"/>
        <w:gridCol w:w="245"/>
        <w:gridCol w:w="1853"/>
        <w:gridCol w:w="1844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55048" w:rsidRDefault="00155048"/>
        </w:tc>
        <w:tc>
          <w:tcPr>
            <w:tcW w:w="1807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658"/>
            </w:pPr>
            <w:r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10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04"/>
            </w:pPr>
            <w:r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2107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08"/>
            </w:pPr>
            <w:r>
              <w:rPr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098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03"/>
            </w:pPr>
            <w:r>
              <w:rPr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44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78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07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/>
            </w:pPr>
            <w:r>
              <w:rPr>
                <w:spacing w:val="-2"/>
                <w:sz w:val="18"/>
                <w:szCs w:val="18"/>
              </w:rPr>
              <w:t>Asistan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34"/>
            </w:pPr>
            <w:r>
              <w:rPr>
                <w:spacing w:val="-2"/>
                <w:sz w:val="18"/>
                <w:szCs w:val="18"/>
              </w:rPr>
              <w:t>Asistan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7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75"/>
            </w:pPr>
            <w:r>
              <w:rPr>
                <w:spacing w:val="-2"/>
                <w:sz w:val="18"/>
                <w:szCs w:val="18"/>
              </w:rPr>
              <w:t>Asistan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098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pacing w:val="-2"/>
                <w:sz w:val="18"/>
                <w:szCs w:val="18"/>
              </w:rPr>
              <w:t>Asistan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44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pacing w:val="-2"/>
                <w:sz w:val="18"/>
                <w:szCs w:val="18"/>
              </w:rPr>
              <w:t>Asistan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83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55"/>
            </w:pPr>
            <w:r>
              <w:rPr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8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27" w:right="336" w:firstLine="1"/>
              <w:jc w:val="center"/>
            </w:pPr>
            <w:r>
              <w:rPr>
                <w:sz w:val="18"/>
                <w:szCs w:val="18"/>
              </w:rPr>
              <w:t>Öğretim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Üyesi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6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1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26" w:right="421"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Öğretim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Üyesi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3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451" w:right="70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beceri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571" w:right="568"/>
              <w:jc w:val="center"/>
            </w:pP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1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33" w:right="307" w:hanging="163"/>
              <w:rPr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>Öğretim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Üyesi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eğitim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462" w:right="498" w:firstLine="28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557" w:right="588" w:firstLine="70"/>
            </w:pP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09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28" w:right="422"/>
              <w:jc w:val="center"/>
            </w:pPr>
            <w:r>
              <w:rPr>
                <w:sz w:val="18"/>
                <w:szCs w:val="18"/>
              </w:rPr>
              <w:t>Öğretim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Üyesi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25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2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beceri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5"/>
              <w:jc w:val="center"/>
            </w:pPr>
            <w:r>
              <w:rPr>
                <w:sz w:val="18"/>
                <w:szCs w:val="18"/>
              </w:rPr>
              <w:t>Öğretim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Üyesi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63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z w:val="18"/>
                <w:szCs w:val="18"/>
              </w:rPr>
              <w:t>5.NÖR506</w:t>
            </w:r>
          </w:p>
        </w:tc>
        <w:tc>
          <w:tcPr>
            <w:tcW w:w="21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18"/>
                <w:szCs w:val="18"/>
              </w:rPr>
              <w:t>5.NÖR507</w:t>
            </w:r>
          </w:p>
        </w:tc>
        <w:tc>
          <w:tcPr>
            <w:tcW w:w="21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0"/>
            </w:pPr>
            <w:r>
              <w:rPr>
                <w:sz w:val="18"/>
                <w:szCs w:val="18"/>
              </w:rPr>
              <w:t>5.NÖR508</w:t>
            </w:r>
          </w:p>
        </w:tc>
        <w:tc>
          <w:tcPr>
            <w:tcW w:w="209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7"/>
            </w:pPr>
            <w:r>
              <w:rPr>
                <w:sz w:val="18"/>
                <w:szCs w:val="18"/>
              </w:rPr>
              <w:t>5.NÖR509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18"/>
                <w:szCs w:val="18"/>
              </w:rPr>
              <w:t>5.NÖR510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27" w:right="336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6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1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Seminer</w:t>
            </w:r>
          </w:p>
          <w:p w:rsidR="00155048" w:rsidRDefault="00155048">
            <w:pPr>
              <w:pStyle w:val="TableParagraph"/>
              <w:kinsoku w:val="0"/>
              <w:overflowPunct w:val="0"/>
              <w:jc w:val="center"/>
            </w:pPr>
            <w:r>
              <w:rPr>
                <w:sz w:val="18"/>
                <w:szCs w:val="18"/>
              </w:rPr>
              <w:t>Sınıf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dersi/sunum</w:t>
            </w:r>
          </w:p>
        </w:tc>
        <w:tc>
          <w:tcPr>
            <w:tcW w:w="21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48" w:right="444" w:firstLine="3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4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482" w:right="477"/>
              <w:jc w:val="center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09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Seminer</w:t>
            </w:r>
          </w:p>
          <w:p w:rsidR="00155048" w:rsidRDefault="00155048">
            <w:pPr>
              <w:pStyle w:val="TableParagraph"/>
              <w:kinsoku w:val="0"/>
              <w:overflowPunct w:val="0"/>
              <w:jc w:val="center"/>
            </w:pPr>
            <w:r>
              <w:rPr>
                <w:sz w:val="18"/>
                <w:szCs w:val="18"/>
              </w:rPr>
              <w:t>Sınıf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dersi/sunum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5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63"/>
              <w:ind w:left="215"/>
            </w:pPr>
            <w:r>
              <w:rPr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9956" w:type="dxa"/>
            <w:gridSpan w:val="7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55048" w:rsidRDefault="00155048">
            <w:pPr>
              <w:pStyle w:val="TableParagraph"/>
              <w:kinsoku w:val="0"/>
              <w:overflowPunct w:val="0"/>
              <w:spacing w:before="31"/>
              <w:ind w:right="4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63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13.10 - 14.00</w:t>
            </w:r>
          </w:p>
        </w:tc>
        <w:tc>
          <w:tcPr>
            <w:tcW w:w="1914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z w:val="18"/>
                <w:szCs w:val="18"/>
              </w:rPr>
              <w:t>5.NÖR010</w:t>
            </w:r>
          </w:p>
        </w:tc>
        <w:tc>
          <w:tcPr>
            <w:tcW w:w="1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18"/>
                <w:szCs w:val="18"/>
              </w:rPr>
              <w:t>5.NÖR012</w:t>
            </w:r>
          </w:p>
        </w:tc>
        <w:tc>
          <w:tcPr>
            <w:tcW w:w="23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0"/>
            </w:pPr>
            <w:r>
              <w:rPr>
                <w:sz w:val="18"/>
                <w:szCs w:val="18"/>
              </w:rPr>
              <w:t>5.NÖR014</w:t>
            </w:r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7"/>
            </w:pPr>
            <w:r>
              <w:rPr>
                <w:sz w:val="18"/>
                <w:szCs w:val="18"/>
              </w:rPr>
              <w:t>5.NÖR016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18"/>
                <w:szCs w:val="18"/>
              </w:rPr>
              <w:t>5.NÖR018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63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14.10 - 15.00</w:t>
            </w:r>
          </w:p>
        </w:tc>
        <w:tc>
          <w:tcPr>
            <w:tcW w:w="1914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z w:val="18"/>
                <w:szCs w:val="18"/>
              </w:rPr>
              <w:t>5.NÖR011</w:t>
            </w:r>
          </w:p>
        </w:tc>
        <w:tc>
          <w:tcPr>
            <w:tcW w:w="1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636"/>
            </w:pPr>
            <w:r>
              <w:rPr>
                <w:sz w:val="18"/>
                <w:szCs w:val="18"/>
              </w:rPr>
              <w:t>5.NÖR013</w:t>
            </w:r>
          </w:p>
        </w:tc>
        <w:tc>
          <w:tcPr>
            <w:tcW w:w="23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80"/>
            </w:pPr>
            <w:r>
              <w:rPr>
                <w:sz w:val="18"/>
                <w:szCs w:val="18"/>
              </w:rPr>
              <w:t>5.NÖR015</w:t>
            </w:r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7"/>
            </w:pPr>
            <w:r>
              <w:rPr>
                <w:sz w:val="18"/>
                <w:szCs w:val="18"/>
              </w:rPr>
              <w:t>5.NÖR017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95"/>
            </w:pPr>
            <w:r>
              <w:rPr>
                <w:sz w:val="18"/>
                <w:szCs w:val="18"/>
              </w:rPr>
              <w:t>5.NÖR019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15.10 - 16.00</w:t>
            </w:r>
          </w:p>
        </w:tc>
        <w:tc>
          <w:tcPr>
            <w:tcW w:w="1914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81" w:right="390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6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1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665" w:right="585" w:hanging="388"/>
            </w:pPr>
            <w:proofErr w:type="spellStart"/>
            <w:r>
              <w:rPr>
                <w:spacing w:val="-2"/>
                <w:sz w:val="18"/>
                <w:szCs w:val="18"/>
              </w:rPr>
              <w:t>Multıdısıplıner</w:t>
            </w:r>
            <w:proofErr w:type="spellEnd"/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Vaka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Toplantısı</w:t>
            </w:r>
            <w:r>
              <w:rPr>
                <w:spacing w:val="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</w:tc>
        <w:tc>
          <w:tcPr>
            <w:tcW w:w="23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532" w:right="411" w:hanging="103"/>
            </w:pPr>
            <w:r>
              <w:rPr>
                <w:spacing w:val="-2"/>
                <w:sz w:val="18"/>
                <w:szCs w:val="18"/>
              </w:rPr>
              <w:t>Serbest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Saat</w:t>
            </w:r>
            <w:r>
              <w:rPr>
                <w:spacing w:val="24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Bağımsız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Öğrenme</w:t>
            </w:r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4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6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5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9"/>
        </w:trPr>
        <w:tc>
          <w:tcPr>
            <w:tcW w:w="131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70"/>
            </w:pPr>
            <w:r>
              <w:rPr>
                <w:b/>
                <w:bCs/>
                <w:color w:val="FFFFFF"/>
                <w:sz w:val="18"/>
                <w:szCs w:val="18"/>
              </w:rPr>
              <w:t>16.10 - 17.00</w:t>
            </w:r>
          </w:p>
        </w:tc>
        <w:tc>
          <w:tcPr>
            <w:tcW w:w="1914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81" w:right="390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</w:tc>
        <w:tc>
          <w:tcPr>
            <w:tcW w:w="1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72" w:right="367" w:firstLine="3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3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  <w:p w:rsidR="00155048" w:rsidRDefault="00155048">
            <w:pPr>
              <w:pStyle w:val="TableParagraph"/>
              <w:kinsoku w:val="0"/>
              <w:overflowPunct w:val="0"/>
              <w:ind w:right="148"/>
              <w:jc w:val="center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beceri</w:t>
            </w:r>
          </w:p>
        </w:tc>
        <w:tc>
          <w:tcPr>
            <w:tcW w:w="235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04" w:right="398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28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  <w:r>
              <w:rPr>
                <w:spacing w:val="26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4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2"/>
                <w:sz w:val="18"/>
                <w:szCs w:val="18"/>
              </w:rPr>
              <w:t>eğitim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</w:tc>
        <w:tc>
          <w:tcPr>
            <w:tcW w:w="184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60" w:right="355" w:firstLine="2"/>
              <w:jc w:val="center"/>
            </w:pPr>
            <w:r>
              <w:rPr>
                <w:spacing w:val="-2"/>
                <w:sz w:val="18"/>
                <w:szCs w:val="18"/>
              </w:rPr>
              <w:t>Pratik</w:t>
            </w:r>
            <w:proofErr w:type="gramStart"/>
            <w:r>
              <w:rPr>
                <w:spacing w:val="-2"/>
                <w:sz w:val="18"/>
                <w:szCs w:val="18"/>
              </w:rPr>
              <w:t>(</w:t>
            </w:r>
            <w:proofErr w:type="gramEnd"/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Genel</w:t>
            </w:r>
            <w:r>
              <w:rPr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Yaklaşım </w:t>
            </w:r>
            <w:r>
              <w:rPr>
                <w:spacing w:val="-2"/>
                <w:sz w:val="18"/>
                <w:szCs w:val="18"/>
              </w:rPr>
              <w:t>Yapılandırılmış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hasta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başı </w:t>
            </w:r>
            <w:r>
              <w:rPr>
                <w:spacing w:val="-1"/>
                <w:sz w:val="18"/>
                <w:szCs w:val="18"/>
              </w:rPr>
              <w:t>eğitim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Gözlem</w:t>
            </w:r>
          </w:p>
        </w:tc>
      </w:tr>
    </w:tbl>
    <w:p w:rsidR="00155048" w:rsidRDefault="00155048">
      <w:pPr>
        <w:sectPr w:rsidR="00155048">
          <w:pgSz w:w="11910" w:h="16840"/>
          <w:pgMar w:top="1040" w:right="0" w:bottom="280" w:left="420" w:header="708" w:footer="708" w:gutter="0"/>
          <w:cols w:space="708" w:equalWidth="0">
            <w:col w:w="11490"/>
          </w:cols>
          <w:noEndnote/>
        </w:sectPr>
      </w:pPr>
    </w:p>
    <w:p w:rsidR="00155048" w:rsidRDefault="00DA1A13">
      <w:pPr>
        <w:pStyle w:val="GvdeMetni"/>
        <w:kinsoku w:val="0"/>
        <w:overflowPunct w:val="0"/>
        <w:spacing w:before="6"/>
        <w:ind w:left="0" w:firstLine="0"/>
        <w:rPr>
          <w:sz w:val="5"/>
          <w:szCs w:val="5"/>
        </w:rPr>
      </w:pPr>
      <w:r>
        <w:rPr>
          <w:noProof/>
        </w:rPr>
        <w:pict>
          <v:shape id="_x0000_s1026" style="position:absolute;margin-left:391.2pt;margin-top:392.65pt;width:116.2pt;height:366.25pt;z-index:-251655680;mso-position-horizontal-relative:page;mso-position-vertical-relative:page" coordsize="2324,7325" o:allowincell="f" path="m,hhl2324,r,7324l,7324,,xe" fillcolor="#dbe5f1" stroked="f">
            <v:path arrowok="t"/>
            <w10:wrap anchorx="page" anchory="page"/>
          </v:shape>
        </w:pic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0"/>
        <w:gridCol w:w="1914"/>
        <w:gridCol w:w="1993"/>
        <w:gridCol w:w="2352"/>
        <w:gridCol w:w="1853"/>
        <w:gridCol w:w="1844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1"/>
        </w:trPr>
        <w:tc>
          <w:tcPr>
            <w:tcW w:w="131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/>
        </w:tc>
        <w:tc>
          <w:tcPr>
            <w:tcW w:w="1914" w:type="dxa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419" w:right="428" w:hanging="2"/>
              <w:jc w:val="center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199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45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ve</w:t>
            </w:r>
            <w:proofErr w:type="gramEnd"/>
          </w:p>
          <w:p w:rsidR="00155048" w:rsidRDefault="00155048">
            <w:pPr>
              <w:pStyle w:val="TableParagraph"/>
              <w:kinsoku w:val="0"/>
              <w:overflowPunct w:val="0"/>
              <w:ind w:left="517" w:right="514" w:firstLine="70"/>
            </w:pP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235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698"/>
            </w:pPr>
            <w:proofErr w:type="gramStart"/>
            <w:r>
              <w:rPr>
                <w:spacing w:val="-2"/>
                <w:sz w:val="18"/>
                <w:szCs w:val="18"/>
              </w:rPr>
              <w:t>uygulamaları</w:t>
            </w:r>
            <w:proofErr w:type="gramEnd"/>
          </w:p>
        </w:tc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399" w:right="392" w:hanging="2"/>
              <w:jc w:val="center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  <w:tc>
          <w:tcPr>
            <w:tcW w:w="1844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400" w:right="392" w:hanging="2"/>
              <w:jc w:val="center"/>
            </w:pPr>
            <w:r>
              <w:rPr>
                <w:spacing w:val="-2"/>
                <w:sz w:val="18"/>
                <w:szCs w:val="18"/>
              </w:rPr>
              <w:t>Klinik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beceri</w:t>
            </w:r>
            <w:r>
              <w:rPr>
                <w:spacing w:val="27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uygulamaları</w:t>
            </w:r>
          </w:p>
        </w:tc>
      </w:tr>
    </w:tbl>
    <w:p w:rsidR="00155048" w:rsidRDefault="00155048">
      <w:pPr>
        <w:pStyle w:val="GvdeMetni"/>
        <w:kinsoku w:val="0"/>
        <w:overflowPunct w:val="0"/>
        <w:spacing w:before="8"/>
        <w:ind w:left="0" w:firstLine="0"/>
        <w:rPr>
          <w:sz w:val="25"/>
          <w:szCs w:val="25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7"/>
        <w:gridCol w:w="4173"/>
        <w:gridCol w:w="2014"/>
        <w:gridCol w:w="3438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5.NÖR506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20"/>
                <w:szCs w:val="20"/>
              </w:rPr>
              <w:t>Ekstrapiramidal</w:t>
            </w:r>
            <w:proofErr w:type="spellEnd"/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sistem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1"/>
                <w:sz w:val="22"/>
                <w:szCs w:val="22"/>
              </w:rPr>
              <w:t xml:space="preserve"> </w:t>
            </w:r>
            <w:r w:rsidRPr="00DA1A13">
              <w:rPr>
                <w:spacing w:val="-1"/>
                <w:sz w:val="22"/>
                <w:szCs w:val="22"/>
              </w:rPr>
              <w:t>Hakan</w:t>
            </w:r>
            <w:r w:rsidRPr="00DA1A13">
              <w:rPr>
                <w:spacing w:val="-11"/>
                <w:sz w:val="22"/>
                <w:szCs w:val="22"/>
              </w:rPr>
              <w:t xml:space="preserve"> </w:t>
            </w:r>
            <w:r w:rsidRPr="00DA1A13">
              <w:rPr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before="5"/>
              <w:ind w:left="392"/>
            </w:pPr>
            <w:r>
              <w:rPr>
                <w:sz w:val="20"/>
                <w:szCs w:val="20"/>
              </w:rPr>
              <w:t>5.NÖR010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9" w:line="15" w:lineRule="auto"/>
              <w:ind w:left="65" w:right="961"/>
            </w:pPr>
            <w:proofErr w:type="spellStart"/>
            <w:r>
              <w:rPr>
                <w:spacing w:val="-1"/>
                <w:sz w:val="20"/>
                <w:szCs w:val="20"/>
              </w:rPr>
              <w:t>Periferik</w:t>
            </w:r>
            <w:proofErr w:type="spellEnd"/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sinir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sistemi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hastalıkları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</w:t>
            </w:r>
            <w:proofErr w:type="spellStart"/>
            <w:r>
              <w:rPr>
                <w:spacing w:val="-2"/>
                <w:sz w:val="20"/>
                <w:szCs w:val="20"/>
              </w:rPr>
              <w:t>Guillain</w:t>
            </w:r>
            <w:proofErr w:type="spellEnd"/>
            <w:r>
              <w:rPr>
                <w:rFonts w:ascii="Cambria Math" w:hAnsi="Cambria Math" w:cs="Cambria Math"/>
                <w:spacing w:val="-2"/>
                <w:sz w:val="20"/>
                <w:szCs w:val="20"/>
              </w:rPr>
              <w:t>‐</w:t>
            </w:r>
            <w:proofErr w:type="spellStart"/>
            <w:r>
              <w:rPr>
                <w:spacing w:val="-2"/>
                <w:sz w:val="20"/>
                <w:szCs w:val="20"/>
              </w:rPr>
              <w:t>Barré</w:t>
            </w:r>
            <w:proofErr w:type="spellEnd"/>
            <w:r>
              <w:rPr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-1"/>
                <w:sz w:val="20"/>
                <w:szCs w:val="20"/>
              </w:rPr>
              <w:t>sendromu</w:t>
            </w:r>
            <w:proofErr w:type="gramEnd"/>
            <w:r>
              <w:rPr>
                <w:spacing w:val="-1"/>
                <w:sz w:val="20"/>
                <w:szCs w:val="20"/>
              </w:rPr>
              <w:t>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Poliomyelit</w:t>
            </w:r>
            <w:proofErr w:type="spellEnd"/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before="5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1"/>
                <w:sz w:val="22"/>
                <w:szCs w:val="22"/>
              </w:rPr>
              <w:t xml:space="preserve"> </w:t>
            </w:r>
            <w:r w:rsidRPr="00DA1A13">
              <w:rPr>
                <w:spacing w:val="-1"/>
                <w:sz w:val="22"/>
                <w:szCs w:val="22"/>
              </w:rPr>
              <w:t>Hakan</w:t>
            </w:r>
            <w:r w:rsidRPr="00DA1A13">
              <w:rPr>
                <w:spacing w:val="-11"/>
                <w:sz w:val="22"/>
                <w:szCs w:val="22"/>
              </w:rPr>
              <w:t xml:space="preserve"> </w:t>
            </w:r>
            <w:r w:rsidRPr="00DA1A13">
              <w:rPr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5.NÖR011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20"/>
                <w:szCs w:val="20"/>
              </w:rPr>
              <w:t>Serebellar</w:t>
            </w:r>
            <w:proofErr w:type="spellEnd"/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Sistem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Semiyolojisi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EC00B7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Haluk GÜMÜŞ</w:t>
            </w:r>
          </w:p>
          <w:p w:rsidR="00EC00B7" w:rsidRPr="00DA1A13" w:rsidRDefault="00EC00B7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5.NÖR507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20"/>
                <w:szCs w:val="20"/>
              </w:rPr>
              <w:t>Serebellar</w:t>
            </w:r>
            <w:proofErr w:type="spellEnd"/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sistem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B7" w:rsidRPr="00DA1A13" w:rsidRDefault="00EC00B7" w:rsidP="00EC00B7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Haluk GÜMÜŞ</w:t>
            </w:r>
          </w:p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5.NÖR012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1"/>
                <w:sz w:val="20"/>
                <w:szCs w:val="20"/>
              </w:rPr>
              <w:t>Vertigo</w:t>
            </w:r>
            <w:proofErr w:type="spellEnd"/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</w:t>
            </w:r>
            <w:proofErr w:type="spellStart"/>
            <w:r>
              <w:rPr>
                <w:spacing w:val="-1"/>
                <w:sz w:val="20"/>
                <w:szCs w:val="20"/>
              </w:rPr>
              <w:t>Benign</w:t>
            </w:r>
            <w:proofErr w:type="spellEnd"/>
            <w:r>
              <w:rPr>
                <w:spacing w:val="-28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paroksismal</w:t>
            </w:r>
            <w:proofErr w:type="spellEnd"/>
            <w:r>
              <w:rPr>
                <w:spacing w:val="-27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vertigo</w:t>
            </w:r>
            <w:proofErr w:type="spellEnd"/>
            <w:r>
              <w:rPr>
                <w:spacing w:val="-1"/>
                <w:sz w:val="20"/>
                <w:szCs w:val="20"/>
              </w:rPr>
              <w:t>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5.NÖR013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20"/>
                <w:szCs w:val="20"/>
              </w:rPr>
              <w:t>Bilinç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koma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5.NÖR508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z w:val="20"/>
                <w:szCs w:val="20"/>
              </w:rPr>
              <w:t>Beyin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ölümü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5.NÖR014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20"/>
                <w:szCs w:val="20"/>
              </w:rPr>
              <w:t>Nörolojik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acil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durumlar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0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5.NÖR015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 w:right="1651"/>
            </w:pPr>
            <w:proofErr w:type="spellStart"/>
            <w:r>
              <w:rPr>
                <w:spacing w:val="-3"/>
                <w:sz w:val="20"/>
                <w:szCs w:val="20"/>
              </w:rPr>
              <w:t>S</w:t>
            </w:r>
            <w:r>
              <w:rPr>
                <w:spacing w:val="-2"/>
                <w:sz w:val="20"/>
                <w:szCs w:val="20"/>
              </w:rPr>
              <w:t>erebrova</w:t>
            </w:r>
            <w:r>
              <w:rPr>
                <w:spacing w:val="-3"/>
                <w:sz w:val="20"/>
                <w:szCs w:val="20"/>
              </w:rPr>
              <w:t>s</w:t>
            </w:r>
            <w:r>
              <w:rPr>
                <w:spacing w:val="-2"/>
                <w:sz w:val="20"/>
                <w:szCs w:val="20"/>
              </w:rPr>
              <w:t>küle</w:t>
            </w:r>
            <w:r>
              <w:rPr>
                <w:spacing w:val="21"/>
                <w:sz w:val="20"/>
                <w:szCs w:val="20"/>
              </w:rPr>
              <w:t>r</w:t>
            </w:r>
            <w:r>
              <w:rPr>
                <w:spacing w:val="-1"/>
                <w:sz w:val="20"/>
                <w:szCs w:val="20"/>
              </w:rPr>
              <w:t>h</w:t>
            </w: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s</w:t>
            </w:r>
            <w:r>
              <w:rPr>
                <w:spacing w:val="-2"/>
                <w:sz w:val="20"/>
                <w:szCs w:val="20"/>
              </w:rPr>
              <w:t>t</w:t>
            </w:r>
            <w:r>
              <w:rPr>
                <w:spacing w:val="-1"/>
                <w:sz w:val="20"/>
                <w:szCs w:val="20"/>
              </w:rPr>
              <w:t>alıkla</w:t>
            </w:r>
            <w:r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(inme,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Subaraknoid</w:t>
            </w:r>
            <w:proofErr w:type="spellEnd"/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kanama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5.NÖR509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20"/>
                <w:szCs w:val="20"/>
              </w:rPr>
              <w:t>Afazi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5.NÖR016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z w:val="20"/>
                <w:szCs w:val="20"/>
              </w:rPr>
              <w:t>Konuşma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bozuklukları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3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5.NÖR017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1660"/>
            </w:pPr>
            <w:r>
              <w:rPr>
                <w:spacing w:val="-1"/>
                <w:sz w:val="20"/>
                <w:szCs w:val="20"/>
              </w:rPr>
              <w:t>Santral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sinir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sistemi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-2"/>
                <w:sz w:val="20"/>
                <w:szCs w:val="20"/>
              </w:rPr>
              <w:t>enfeksiyonları</w:t>
            </w:r>
            <w:proofErr w:type="gramEnd"/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</w:t>
            </w:r>
            <w:proofErr w:type="spellStart"/>
            <w:r>
              <w:rPr>
                <w:spacing w:val="-1"/>
                <w:sz w:val="20"/>
                <w:szCs w:val="20"/>
              </w:rPr>
              <w:t>İntrakraniyal</w:t>
            </w:r>
            <w:proofErr w:type="spellEnd"/>
            <w:r>
              <w:rPr>
                <w:spacing w:val="27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enfeksiyonlar)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5.NÖR510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1"/>
                <w:sz w:val="20"/>
                <w:szCs w:val="20"/>
              </w:rPr>
              <w:t>Lomber</w:t>
            </w:r>
            <w:proofErr w:type="spellEnd"/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ponksiyon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5.NÖR018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1"/>
                <w:sz w:val="20"/>
                <w:szCs w:val="20"/>
              </w:rPr>
              <w:t>Demiyelinizanhastalıklar</w:t>
            </w:r>
            <w:proofErr w:type="spellEnd"/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20"/>
                <w:szCs w:val="20"/>
              </w:rPr>
              <w:t>5.NÖR019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1"/>
                <w:sz w:val="20"/>
                <w:szCs w:val="20"/>
              </w:rPr>
              <w:t>Kognitif</w:t>
            </w:r>
            <w:proofErr w:type="spellEnd"/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bozukluklar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Demans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deliryum</w:t>
            </w:r>
            <w:proofErr w:type="spellEnd"/>
            <w:r>
              <w:rPr>
                <w:spacing w:val="-1"/>
                <w:sz w:val="20"/>
                <w:szCs w:val="20"/>
              </w:rPr>
              <w:t>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sz w:val="20"/>
                <w:szCs w:val="20"/>
              </w:rPr>
              <w:t>1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</w:tbl>
    <w:p w:rsidR="00155048" w:rsidRDefault="00155048">
      <w:pPr>
        <w:pStyle w:val="GvdeMetni"/>
        <w:kinsoku w:val="0"/>
        <w:overflowPunct w:val="0"/>
        <w:spacing w:before="11"/>
        <w:ind w:left="0" w:firstLine="0"/>
        <w:rPr>
          <w:sz w:val="23"/>
          <w:szCs w:val="23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5"/>
        <w:gridCol w:w="2746"/>
        <w:gridCol w:w="3250"/>
        <w:gridCol w:w="2344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126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55048" w:rsidRDefault="00155048"/>
        </w:tc>
        <w:tc>
          <w:tcPr>
            <w:tcW w:w="2746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1051"/>
            </w:pPr>
            <w:r>
              <w:rPr>
                <w:b/>
                <w:bCs/>
                <w:color w:val="FFFFFF"/>
                <w:sz w:val="20"/>
                <w:szCs w:val="20"/>
              </w:rPr>
              <w:t>11. gün</w:t>
            </w:r>
          </w:p>
        </w:tc>
        <w:tc>
          <w:tcPr>
            <w:tcW w:w="325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1308"/>
            </w:pPr>
            <w:r>
              <w:rPr>
                <w:b/>
                <w:bCs/>
                <w:color w:val="FFFFFF"/>
                <w:sz w:val="20"/>
                <w:szCs w:val="20"/>
              </w:rPr>
              <w:t>12. gün</w:t>
            </w:r>
          </w:p>
        </w:tc>
        <w:tc>
          <w:tcPr>
            <w:tcW w:w="2344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35"/>
              <w:ind w:left="855"/>
            </w:pPr>
            <w:r>
              <w:rPr>
                <w:b/>
                <w:bCs/>
                <w:color w:val="FFFFFF"/>
                <w:sz w:val="20"/>
                <w:szCs w:val="20"/>
              </w:rPr>
              <w:t>13. gün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1"/>
        </w:trPr>
        <w:tc>
          <w:tcPr>
            <w:tcW w:w="1265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56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08.00 - 08.50</w:t>
            </w:r>
          </w:p>
        </w:tc>
        <w:tc>
          <w:tcPr>
            <w:tcW w:w="2746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8"/>
              <w:ind w:left="994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32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8"/>
              <w:ind w:left="1343"/>
            </w:pPr>
            <w:r>
              <w:rPr>
                <w:spacing w:val="-3"/>
                <w:sz w:val="20"/>
                <w:szCs w:val="20"/>
              </w:rPr>
              <w:t>Asistan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344" w:type="dxa"/>
            <w:vMerge w:val="restart"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4"/>
              <w:rPr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right="80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ÇSS-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olguya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before="34"/>
              <w:ind w:left="601" w:firstLine="29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dayalı</w:t>
            </w:r>
            <w:proofErr w:type="gramEnd"/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</w:pPr>
          </w:p>
          <w:p w:rsidR="00155048" w:rsidRDefault="00155048">
            <w:pPr>
              <w:pStyle w:val="TableParagraph"/>
              <w:kinsoku w:val="0"/>
              <w:overflowPunct w:val="0"/>
              <w:ind w:left="601" w:right="49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sözlü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sınav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line="460" w:lineRule="atLeast"/>
              <w:ind w:left="282" w:right="592" w:firstLine="41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Sınavı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Klinik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akıl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before="34" w:line="276" w:lineRule="auto"/>
              <w:ind w:left="632" w:right="730"/>
              <w:rPr>
                <w:spacing w:val="-1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yürütme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Mini-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CEX)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before="2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706" w:right="191" w:hanging="49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Süreç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içinde</w:t>
            </w:r>
            <w:r>
              <w:rPr>
                <w:sz w:val="20"/>
                <w:szCs w:val="20"/>
              </w:rPr>
              <w:t xml:space="preserve"> performans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değerlendirme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372" w:right="350"/>
              <w:jc w:val="center"/>
              <w:rPr>
                <w:sz w:val="20"/>
                <w:szCs w:val="20"/>
              </w:rPr>
            </w:pPr>
            <w:r>
              <w:rPr>
                <w:spacing w:val="-1"/>
                <w:w w:val="95"/>
                <w:sz w:val="20"/>
                <w:szCs w:val="20"/>
              </w:rPr>
              <w:t>Mini</w:t>
            </w:r>
            <w:r>
              <w:rPr>
                <w:spacing w:val="-11"/>
                <w:w w:val="95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  <w:szCs w:val="20"/>
              </w:rPr>
              <w:t>Assay</w:t>
            </w:r>
            <w:proofErr w:type="spellEnd"/>
            <w:r>
              <w:rPr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spacing w:val="-1"/>
                <w:w w:val="95"/>
                <w:sz w:val="20"/>
                <w:szCs w:val="20"/>
              </w:rPr>
              <w:t>(deneme)</w:t>
            </w:r>
            <w:r>
              <w:rPr>
                <w:spacing w:val="24"/>
                <w:w w:val="9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değerlendirme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124" w:right="112"/>
              <w:jc w:val="center"/>
            </w:pPr>
            <w:r>
              <w:rPr>
                <w:w w:val="95"/>
                <w:sz w:val="20"/>
                <w:szCs w:val="20"/>
              </w:rPr>
              <w:t>(Etik,</w:t>
            </w:r>
            <w:r>
              <w:rPr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>toplum</w:t>
            </w:r>
            <w:r>
              <w:rPr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>sağlığı,</w:t>
            </w:r>
            <w:r>
              <w:rPr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 xml:space="preserve">sağlık </w:t>
            </w:r>
            <w:r>
              <w:rPr>
                <w:spacing w:val="-1"/>
                <w:w w:val="95"/>
                <w:sz w:val="20"/>
                <w:szCs w:val="20"/>
              </w:rPr>
              <w:t>politikaları</w:t>
            </w:r>
            <w:r>
              <w:rPr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>ve</w:t>
            </w:r>
            <w:r>
              <w:rPr>
                <w:spacing w:val="22"/>
                <w:w w:val="94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profesyonelizm</w:t>
            </w:r>
            <w:proofErr w:type="spellEnd"/>
            <w:r>
              <w:rPr>
                <w:spacing w:val="-2"/>
                <w:sz w:val="20"/>
                <w:szCs w:val="20"/>
              </w:rPr>
              <w:t>)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0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77"/>
            </w:pPr>
            <w:r>
              <w:rPr>
                <w:b/>
                <w:bCs/>
                <w:color w:val="FFFFFF"/>
                <w:sz w:val="20"/>
                <w:szCs w:val="20"/>
              </w:rPr>
              <w:t>09.00 – 09.50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06" w:right="515" w:firstLine="2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Üyesi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Viziti</w:t>
            </w:r>
            <w:proofErr w:type="spellEnd"/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115"/>
              <w:ind w:left="469" w:right="463" w:firstLine="2"/>
              <w:jc w:val="center"/>
            </w:pPr>
            <w:r>
              <w:rPr>
                <w:sz w:val="20"/>
                <w:szCs w:val="20"/>
              </w:rPr>
              <w:t>Öğretim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Üyesi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Viziti</w:t>
            </w:r>
            <w:proofErr w:type="spellEnd"/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başı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Klinik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115"/>
              <w:ind w:left="469" w:right="463" w:firstLine="2"/>
              <w:jc w:val="center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1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41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10.00 - 10.50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153"/>
            </w:pPr>
            <w:r>
              <w:rPr>
                <w:sz w:val="20"/>
                <w:szCs w:val="20"/>
              </w:rPr>
              <w:t>5.NÖR511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501"/>
            </w:pPr>
            <w:r>
              <w:rPr>
                <w:sz w:val="20"/>
                <w:szCs w:val="20"/>
              </w:rPr>
              <w:t>5.NÖR512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501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30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11.00 - 11.50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06" w:right="515" w:firstLine="1"/>
              <w:jc w:val="center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Pratik</w:t>
            </w:r>
            <w:proofErr w:type="gramStart"/>
            <w:r>
              <w:rPr>
                <w:spacing w:val="-3"/>
                <w:sz w:val="20"/>
                <w:szCs w:val="20"/>
              </w:rPr>
              <w:t>(</w:t>
            </w:r>
            <w:proofErr w:type="gramEnd"/>
            <w:r>
              <w:rPr>
                <w:spacing w:val="-3"/>
                <w:sz w:val="20"/>
                <w:szCs w:val="20"/>
              </w:rPr>
              <w:t>Nörolojik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Yaklaşım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245" w:right="254"/>
              <w:jc w:val="center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"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Seminer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z w:val="20"/>
                <w:szCs w:val="20"/>
              </w:rPr>
              <w:t>Sınıf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dersi/sunum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1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41"/>
              <w:ind w:left="144"/>
            </w:pPr>
            <w:r>
              <w:rPr>
                <w:b/>
                <w:bCs/>
                <w:color w:val="FFFFFF"/>
                <w:sz w:val="20"/>
                <w:szCs w:val="20"/>
              </w:rPr>
              <w:t>12.00-13.00</w:t>
            </w:r>
          </w:p>
        </w:tc>
        <w:tc>
          <w:tcPr>
            <w:tcW w:w="5996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55048" w:rsidRDefault="00155048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Öğle</w:t>
            </w:r>
            <w:r>
              <w:rPr>
                <w:b/>
                <w:bCs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Arası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6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56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13.10 - 14.00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8"/>
              <w:ind w:left="1153"/>
            </w:pPr>
            <w:r>
              <w:rPr>
                <w:sz w:val="20"/>
                <w:szCs w:val="20"/>
              </w:rPr>
              <w:t>5.NÖR020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8"/>
              <w:ind w:left="394"/>
              <w:jc w:val="center"/>
            </w:pPr>
            <w:r>
              <w:rPr>
                <w:spacing w:val="-1"/>
                <w:sz w:val="20"/>
                <w:szCs w:val="20"/>
              </w:rPr>
              <w:t>Pratik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8"/>
              <w:ind w:left="394"/>
              <w:jc w:val="center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1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41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14.10 - 15.00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153"/>
            </w:pPr>
            <w:r>
              <w:rPr>
                <w:sz w:val="20"/>
                <w:szCs w:val="20"/>
              </w:rPr>
              <w:t>5.NÖR021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501"/>
            </w:pPr>
            <w:r>
              <w:rPr>
                <w:sz w:val="20"/>
                <w:szCs w:val="20"/>
              </w:rPr>
              <w:t>5.NÖR022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20"/>
              <w:ind w:left="1501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30"/>
        </w:trPr>
        <w:tc>
          <w:tcPr>
            <w:tcW w:w="12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15.10 - 16.00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06" w:right="515" w:firstLine="1"/>
              <w:jc w:val="center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Pratik</w:t>
            </w:r>
            <w:proofErr w:type="gramStart"/>
            <w:r>
              <w:rPr>
                <w:spacing w:val="-3"/>
                <w:sz w:val="20"/>
                <w:szCs w:val="20"/>
              </w:rPr>
              <w:t>(</w:t>
            </w:r>
            <w:proofErr w:type="gramEnd"/>
            <w:r>
              <w:rPr>
                <w:spacing w:val="-3"/>
                <w:sz w:val="20"/>
                <w:szCs w:val="20"/>
              </w:rPr>
              <w:t>Nörolojik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  <w:r>
              <w:rPr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Yaklaşım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Gözlem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245" w:right="254"/>
              <w:jc w:val="center"/>
            </w:pP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29"/>
                <w:szCs w:val="2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1501"/>
            </w:pPr>
            <w:r>
              <w:rPr>
                <w:sz w:val="20"/>
                <w:szCs w:val="20"/>
              </w:rPr>
              <w:t>5.NÖR023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1501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0"/>
        </w:trPr>
        <w:tc>
          <w:tcPr>
            <w:tcW w:w="1265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94"/>
            </w:pPr>
            <w:r>
              <w:rPr>
                <w:b/>
                <w:bCs/>
                <w:color w:val="FFFFFF"/>
                <w:sz w:val="20"/>
                <w:szCs w:val="20"/>
              </w:rPr>
              <w:t>16.10 - 17.00</w:t>
            </w:r>
          </w:p>
        </w:tc>
        <w:tc>
          <w:tcPr>
            <w:tcW w:w="2746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sz w:val="29"/>
                <w:szCs w:val="2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right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674" w:right="683" w:hanging="1"/>
              <w:jc w:val="center"/>
            </w:pPr>
            <w:r>
              <w:rPr>
                <w:spacing w:val="-2"/>
                <w:sz w:val="20"/>
                <w:szCs w:val="20"/>
              </w:rPr>
              <w:t>Bağımsız</w:t>
            </w:r>
            <w:r>
              <w:rPr>
                <w:spacing w:val="28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öğrenme </w:t>
            </w:r>
            <w:r>
              <w:rPr>
                <w:w w:val="95"/>
                <w:sz w:val="20"/>
                <w:szCs w:val="20"/>
              </w:rPr>
              <w:t>Sunum/sınıf</w:t>
            </w:r>
            <w:r>
              <w:rPr>
                <w:spacing w:val="17"/>
                <w:w w:val="95"/>
                <w:sz w:val="20"/>
                <w:szCs w:val="20"/>
              </w:rPr>
              <w:t xml:space="preserve"> </w:t>
            </w:r>
            <w:r>
              <w:rPr>
                <w:spacing w:val="-1"/>
                <w:w w:val="95"/>
                <w:sz w:val="20"/>
                <w:szCs w:val="20"/>
              </w:rPr>
              <w:t>dersi</w:t>
            </w:r>
          </w:p>
        </w:tc>
        <w:tc>
          <w:tcPr>
            <w:tcW w:w="325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77" w:right="570"/>
              <w:jc w:val="center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Pratik</w:t>
            </w:r>
            <w:proofErr w:type="gramStart"/>
            <w:r>
              <w:rPr>
                <w:spacing w:val="-3"/>
                <w:sz w:val="20"/>
                <w:szCs w:val="20"/>
              </w:rPr>
              <w:t>(</w:t>
            </w:r>
            <w:proofErr w:type="gramEnd"/>
            <w:r>
              <w:rPr>
                <w:spacing w:val="-3"/>
                <w:sz w:val="20"/>
                <w:szCs w:val="20"/>
              </w:rPr>
              <w:t>Nörolojik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Muayene</w:t>
            </w:r>
            <w:r>
              <w:rPr>
                <w:spacing w:val="3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Genel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Yaklaşım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Yapılandırılmış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hasta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başı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eğitim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1151" w:right="677" w:hanging="308"/>
            </w:pPr>
            <w:r>
              <w:rPr>
                <w:spacing w:val="-1"/>
                <w:sz w:val="20"/>
                <w:szCs w:val="20"/>
              </w:rPr>
              <w:t>Gözlem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Klinik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beceri</w:t>
            </w:r>
            <w:r>
              <w:rPr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laboratuvar</w:t>
            </w:r>
            <w:proofErr w:type="spellEnd"/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344" w:type="dxa"/>
            <w:vMerge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1151" w:right="677" w:hanging="308"/>
            </w:pPr>
          </w:p>
        </w:tc>
      </w:tr>
    </w:tbl>
    <w:p w:rsidR="00155048" w:rsidRDefault="00155048">
      <w:pPr>
        <w:sectPr w:rsidR="00155048">
          <w:pgSz w:w="11910" w:h="16840"/>
          <w:pgMar w:top="760" w:right="0" w:bottom="280" w:left="420" w:header="708" w:footer="708" w:gutter="0"/>
          <w:cols w:space="708"/>
          <w:noEndnote/>
        </w:sectPr>
      </w:pPr>
    </w:p>
    <w:p w:rsidR="00155048" w:rsidRDefault="00155048">
      <w:pPr>
        <w:pStyle w:val="GvdeMetni"/>
        <w:kinsoku w:val="0"/>
        <w:overflowPunct w:val="0"/>
        <w:spacing w:before="2"/>
        <w:ind w:left="0" w:firstLine="0"/>
        <w:rPr>
          <w:sz w:val="7"/>
          <w:szCs w:val="7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40"/>
        <w:gridCol w:w="6061"/>
        <w:gridCol w:w="995"/>
        <w:gridCol w:w="2390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5.NÖR511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56" w:lineRule="exact"/>
              <w:ind w:left="195"/>
            </w:pPr>
            <w:proofErr w:type="spellStart"/>
            <w:r>
              <w:rPr>
                <w:spacing w:val="-2"/>
                <w:sz w:val="18"/>
                <w:szCs w:val="18"/>
              </w:rPr>
              <w:t>Periferik</w:t>
            </w:r>
            <w:proofErr w:type="spellEnd"/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sistemi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ve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</w:t>
            </w:r>
            <w:proofErr w:type="spellStart"/>
            <w:r>
              <w:rPr>
                <w:spacing w:val="-2"/>
                <w:sz w:val="18"/>
                <w:szCs w:val="18"/>
              </w:rPr>
              <w:t>Guillain</w:t>
            </w:r>
            <w:proofErr w:type="spellEnd"/>
            <w:r>
              <w:rPr>
                <w:rFonts w:ascii="Cambria Math" w:hAnsi="Cambria Math" w:cs="Cambria Math"/>
                <w:spacing w:val="-2"/>
                <w:sz w:val="18"/>
                <w:szCs w:val="18"/>
              </w:rPr>
              <w:t>‐</w:t>
            </w:r>
            <w:proofErr w:type="spellStart"/>
            <w:r>
              <w:rPr>
                <w:spacing w:val="-2"/>
                <w:sz w:val="18"/>
                <w:szCs w:val="18"/>
              </w:rPr>
              <w:t>Barré</w:t>
            </w:r>
            <w:proofErr w:type="spellEnd"/>
            <w:r>
              <w:rPr>
                <w:spacing w:val="-6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2"/>
                <w:sz w:val="18"/>
                <w:szCs w:val="18"/>
              </w:rPr>
              <w:t>sendromu</w:t>
            </w:r>
            <w:proofErr w:type="gramEnd"/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Poliomyelit</w:t>
            </w:r>
            <w:proofErr w:type="spellEnd"/>
            <w:r>
              <w:rPr>
                <w:spacing w:val="-2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87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9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2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Hakan</w:t>
            </w:r>
            <w:r w:rsidRPr="00DA1A13">
              <w:rPr>
                <w:spacing w:val="-12"/>
                <w:sz w:val="22"/>
                <w:szCs w:val="22"/>
              </w:rPr>
              <w:t xml:space="preserve"> </w:t>
            </w:r>
            <w:r w:rsidRPr="00DA1A13">
              <w:rPr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5.NÖR020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Epilepsi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</w:t>
            </w:r>
            <w:proofErr w:type="spellStart"/>
            <w:r>
              <w:rPr>
                <w:spacing w:val="-2"/>
                <w:sz w:val="18"/>
                <w:szCs w:val="18"/>
              </w:rPr>
              <w:t>Febril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konvülsiyon</w:t>
            </w:r>
            <w:proofErr w:type="spellEnd"/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Status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epileptikus</w:t>
            </w:r>
            <w:proofErr w:type="spellEnd"/>
            <w:r>
              <w:rPr>
                <w:spacing w:val="-2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87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9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A.</w:t>
            </w:r>
            <w:r w:rsidRPr="00DA1A13">
              <w:rPr>
                <w:spacing w:val="-12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Hakan</w:t>
            </w:r>
            <w:r w:rsidRPr="00DA1A13">
              <w:rPr>
                <w:spacing w:val="-12"/>
                <w:sz w:val="22"/>
                <w:szCs w:val="22"/>
              </w:rPr>
              <w:t xml:space="preserve"> </w:t>
            </w:r>
            <w:r w:rsidRPr="00DA1A13">
              <w:rPr>
                <w:sz w:val="22"/>
                <w:szCs w:val="22"/>
              </w:rPr>
              <w:t>EKMEKÇİ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5.NÖR021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1"/>
                <w:sz w:val="18"/>
                <w:szCs w:val="18"/>
              </w:rPr>
              <w:t>Kas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</w:t>
            </w:r>
            <w:proofErr w:type="spellStart"/>
            <w:r>
              <w:rPr>
                <w:spacing w:val="-2"/>
                <w:sz w:val="18"/>
                <w:szCs w:val="18"/>
              </w:rPr>
              <w:t>miyopatiler</w:t>
            </w:r>
            <w:proofErr w:type="spellEnd"/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Polimiyozit</w:t>
            </w:r>
            <w:proofErr w:type="spellEnd"/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dermatomiyozit</w:t>
            </w:r>
            <w:proofErr w:type="spellEnd"/>
            <w:r>
              <w:rPr>
                <w:spacing w:val="-2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87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9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346032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5.NÖR512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r>
              <w:rPr>
                <w:spacing w:val="-2"/>
                <w:sz w:val="18"/>
                <w:szCs w:val="18"/>
              </w:rPr>
              <w:t>BOS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dolaşım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hastalıkları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ve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LP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(Hidrosefali)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87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9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1"/>
                <w:sz w:val="22"/>
                <w:szCs w:val="22"/>
              </w:rPr>
              <w:t>Gökhan</w:t>
            </w:r>
            <w:r w:rsidRPr="00DA1A13">
              <w:rPr>
                <w:sz w:val="22"/>
                <w:szCs w:val="22"/>
              </w:rPr>
              <w:t xml:space="preserve">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5.NÖR022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5"/>
            </w:pPr>
            <w:proofErr w:type="spellStart"/>
            <w:r>
              <w:rPr>
                <w:spacing w:val="-2"/>
                <w:sz w:val="18"/>
                <w:szCs w:val="18"/>
              </w:rPr>
              <w:t>Nöromuskuler</w:t>
            </w:r>
            <w:proofErr w:type="spellEnd"/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kavşak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  <w:r>
              <w:rPr>
                <w:spacing w:val="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</w:t>
            </w:r>
            <w:proofErr w:type="spellStart"/>
            <w:r>
              <w:rPr>
                <w:spacing w:val="-2"/>
                <w:sz w:val="18"/>
                <w:szCs w:val="18"/>
              </w:rPr>
              <w:t>Myastenia</w:t>
            </w:r>
            <w:proofErr w:type="spellEnd"/>
            <w:r>
              <w:rPr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gravis</w:t>
            </w:r>
            <w:proofErr w:type="spellEnd"/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8"/>
                <w:szCs w:val="18"/>
              </w:rPr>
              <w:t>kolinerjik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pacing w:val="2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kriz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87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9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A21D5F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Gökhan 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6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5.NÖR023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tabs>
                <w:tab w:val="left" w:pos="3763"/>
              </w:tabs>
              <w:kinsoku w:val="0"/>
              <w:overflowPunct w:val="0"/>
              <w:spacing w:line="276" w:lineRule="auto"/>
              <w:ind w:left="195" w:right="1249"/>
            </w:pPr>
            <w:proofErr w:type="spellStart"/>
            <w:r>
              <w:rPr>
                <w:spacing w:val="-2"/>
                <w:sz w:val="18"/>
                <w:szCs w:val="18"/>
              </w:rPr>
              <w:t>Nöro</w:t>
            </w:r>
            <w:proofErr w:type="spellEnd"/>
            <w:r>
              <w:rPr>
                <w:spacing w:val="-2"/>
                <w:sz w:val="18"/>
                <w:szCs w:val="18"/>
              </w:rPr>
              <w:t>-oftalmoloji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 xml:space="preserve">Görme   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azlığı</w:t>
            </w:r>
            <w:proofErr w:type="gramEnd"/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diplopi</w:t>
            </w:r>
            <w:proofErr w:type="spellEnd"/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ab/>
            </w:r>
            <w:proofErr w:type="spellStart"/>
            <w:r>
              <w:rPr>
                <w:spacing w:val="-2"/>
                <w:sz w:val="18"/>
                <w:szCs w:val="18"/>
              </w:rPr>
              <w:t>anizokori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30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nistagmus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spacing w:before="149"/>
              <w:ind w:left="182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7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</w:t>
            </w:r>
            <w:r w:rsidRPr="00DA1A13">
              <w:rPr>
                <w:spacing w:val="-4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4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392"/>
            </w:pPr>
            <w:r>
              <w:rPr>
                <w:sz w:val="18"/>
                <w:szCs w:val="18"/>
              </w:rPr>
              <w:t>5.ENF001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5" w:right="1247"/>
              <w:jc w:val="both"/>
            </w:pPr>
            <w:r>
              <w:rPr>
                <w:spacing w:val="-2"/>
                <w:sz w:val="18"/>
                <w:szCs w:val="18"/>
              </w:rPr>
              <w:t>Santral</w:t>
            </w:r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sistemi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enfeksiyonlarına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2"/>
                <w:sz w:val="18"/>
                <w:szCs w:val="18"/>
              </w:rPr>
              <w:t>enfeksiyon</w:t>
            </w:r>
            <w:proofErr w:type="gramEnd"/>
            <w:r>
              <w:rPr>
                <w:spacing w:val="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</w:t>
            </w:r>
            <w:r>
              <w:rPr>
                <w:spacing w:val="4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perspektifinden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yaklaşım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(Enfeksiyon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hastalıkları-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Entegrasyon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dersi)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spacing w:before="149"/>
              <w:ind w:left="182"/>
            </w:pPr>
            <w:r w:rsidRPr="00DA1A13">
              <w:rPr>
                <w:sz w:val="18"/>
                <w:szCs w:val="18"/>
              </w:rPr>
              <w:t>2</w:t>
            </w:r>
            <w:r w:rsidRPr="00DA1A13">
              <w:rPr>
                <w:spacing w:val="-3"/>
                <w:sz w:val="18"/>
                <w:szCs w:val="18"/>
              </w:rPr>
              <w:t xml:space="preserve"> </w:t>
            </w:r>
            <w:r w:rsidRPr="00DA1A13">
              <w:rPr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65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Nazlım</w:t>
            </w:r>
            <w:r w:rsidRPr="00DA1A13">
              <w:rPr>
                <w:spacing w:val="-10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Demir</w:t>
            </w:r>
          </w:p>
        </w:tc>
      </w:tr>
    </w:tbl>
    <w:p w:rsidR="00155048" w:rsidRDefault="00155048">
      <w:pPr>
        <w:pStyle w:val="GvdeMetni"/>
        <w:kinsoku w:val="0"/>
        <w:overflowPunct w:val="0"/>
        <w:ind w:left="0" w:firstLine="0"/>
        <w:rPr>
          <w:sz w:val="20"/>
          <w:szCs w:val="20"/>
        </w:rPr>
      </w:pPr>
    </w:p>
    <w:p w:rsidR="00155048" w:rsidRDefault="00155048">
      <w:pPr>
        <w:pStyle w:val="GvdeMetni"/>
        <w:kinsoku w:val="0"/>
        <w:overflowPunct w:val="0"/>
        <w:spacing w:before="6"/>
        <w:ind w:left="0" w:firstLine="0"/>
        <w:rPr>
          <w:sz w:val="21"/>
          <w:szCs w:val="21"/>
        </w:rPr>
      </w:pPr>
    </w:p>
    <w:p w:rsidR="00155048" w:rsidRDefault="00155048">
      <w:pPr>
        <w:pStyle w:val="GvdeMetni"/>
        <w:kinsoku w:val="0"/>
        <w:overflowPunct w:val="0"/>
        <w:spacing w:before="74"/>
        <w:ind w:left="996" w:right="8290" w:firstLine="0"/>
        <w:jc w:val="both"/>
        <w:rPr>
          <w:sz w:val="20"/>
          <w:szCs w:val="20"/>
        </w:rPr>
      </w:pPr>
      <w:r>
        <w:rPr>
          <w:sz w:val="20"/>
          <w:szCs w:val="20"/>
        </w:rPr>
        <w:t>Teorik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Ders</w:t>
      </w:r>
      <w:r>
        <w:rPr>
          <w:spacing w:val="-4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Saati: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27</w:t>
      </w:r>
      <w:r>
        <w:rPr>
          <w:spacing w:val="2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Pratik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Ders</w:t>
      </w:r>
      <w:r>
        <w:rPr>
          <w:spacing w:val="-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Saati: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18</w:t>
      </w:r>
      <w:r>
        <w:rPr>
          <w:spacing w:val="2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Serbest</w:t>
      </w:r>
      <w:r>
        <w:rPr>
          <w:spacing w:val="-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Çalışma: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3</w:t>
      </w:r>
    </w:p>
    <w:p w:rsidR="00155048" w:rsidRDefault="00155048">
      <w:pPr>
        <w:pStyle w:val="GvdeMetni"/>
        <w:kinsoku w:val="0"/>
        <w:overflowPunct w:val="0"/>
        <w:spacing w:before="74"/>
        <w:ind w:left="996" w:right="8290" w:firstLine="0"/>
        <w:jc w:val="both"/>
        <w:rPr>
          <w:sz w:val="20"/>
          <w:szCs w:val="20"/>
        </w:rPr>
        <w:sectPr w:rsidR="00155048">
          <w:pgSz w:w="11910" w:h="16840"/>
          <w:pgMar w:top="980" w:right="480" w:bottom="280" w:left="420" w:header="708" w:footer="708" w:gutter="0"/>
          <w:cols w:space="708" w:equalWidth="0">
            <w:col w:w="11010"/>
          </w:cols>
          <w:noEndnote/>
        </w:sectPr>
      </w:pPr>
    </w:p>
    <w:p w:rsidR="00155048" w:rsidRDefault="00155048">
      <w:pPr>
        <w:pStyle w:val="GvdeMetni"/>
        <w:kinsoku w:val="0"/>
        <w:overflowPunct w:val="0"/>
        <w:spacing w:before="53"/>
        <w:ind w:left="0"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“NÖROLOJİ”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SEÇMELİ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STAJ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PROGRAMI</w:t>
      </w:r>
    </w:p>
    <w:p w:rsidR="00155048" w:rsidRDefault="00155048">
      <w:pPr>
        <w:pStyle w:val="GvdeMetni"/>
        <w:kinsoku w:val="0"/>
        <w:overflowPunct w:val="0"/>
        <w:ind w:left="0" w:firstLine="0"/>
        <w:rPr>
          <w:b/>
          <w:bCs/>
          <w:sz w:val="20"/>
          <w:szCs w:val="20"/>
        </w:rPr>
      </w:pPr>
    </w:p>
    <w:p w:rsidR="00155048" w:rsidRDefault="00155048">
      <w:pPr>
        <w:pStyle w:val="GvdeMetni"/>
        <w:kinsoku w:val="0"/>
        <w:overflowPunct w:val="0"/>
        <w:spacing w:before="7"/>
        <w:ind w:left="0" w:firstLine="0"/>
        <w:rPr>
          <w:b/>
          <w:bCs/>
          <w:sz w:val="11"/>
          <w:szCs w:val="11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65"/>
        <w:gridCol w:w="1985"/>
        <w:gridCol w:w="2125"/>
        <w:gridCol w:w="184"/>
        <w:gridCol w:w="1569"/>
        <w:gridCol w:w="103"/>
        <w:gridCol w:w="3359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146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55048" w:rsidRDefault="00155048"/>
        </w:tc>
        <w:tc>
          <w:tcPr>
            <w:tcW w:w="1985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747"/>
            </w:pPr>
            <w:r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125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817"/>
            </w:pPr>
            <w:r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53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631"/>
            </w:pPr>
            <w:r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3462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55048" w:rsidRDefault="00155048">
            <w:pPr>
              <w:pStyle w:val="TableParagraph"/>
              <w:tabs>
                <w:tab w:val="left" w:pos="2345"/>
              </w:tabs>
              <w:kinsoku w:val="0"/>
              <w:overflowPunct w:val="0"/>
              <w:ind w:left="609"/>
            </w:pPr>
            <w:r>
              <w:rPr>
                <w:b/>
                <w:bCs/>
                <w:color w:val="FFFFFF"/>
                <w:sz w:val="18"/>
                <w:szCs w:val="18"/>
              </w:rPr>
              <w:t>4. gün</w:t>
            </w:r>
            <w:r>
              <w:rPr>
                <w:b/>
                <w:bCs/>
                <w:color w:val="FFFFFF"/>
                <w:sz w:val="18"/>
                <w:szCs w:val="18"/>
              </w:rPr>
              <w:tab/>
              <w:t>5. gün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465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15"/>
              <w:ind w:left="247"/>
            </w:pPr>
            <w:r>
              <w:rPr>
                <w:b/>
                <w:bCs/>
                <w:color w:val="FFFFFF"/>
                <w:sz w:val="18"/>
                <w:szCs w:val="18"/>
              </w:rPr>
              <w:t>08.00 - 09.30</w:t>
            </w:r>
          </w:p>
        </w:tc>
        <w:tc>
          <w:tcPr>
            <w:tcW w:w="1985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452"/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Hazırlama</w:t>
            </w:r>
          </w:p>
        </w:tc>
        <w:tc>
          <w:tcPr>
            <w:tcW w:w="212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82"/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Hazırlama</w:t>
            </w:r>
          </w:p>
        </w:tc>
        <w:tc>
          <w:tcPr>
            <w:tcW w:w="1753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242"/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Hazırlama</w:t>
            </w:r>
          </w:p>
        </w:tc>
        <w:tc>
          <w:tcPr>
            <w:tcW w:w="3462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tabs>
                <w:tab w:val="left" w:pos="1950"/>
              </w:tabs>
              <w:kinsoku w:val="0"/>
              <w:overflowPunct w:val="0"/>
              <w:ind w:left="243"/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Hazırlama</w:t>
            </w:r>
            <w:r>
              <w:rPr>
                <w:spacing w:val="-1"/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Hazırlama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1465" w:type="dxa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8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32"/>
            </w:pPr>
            <w:r>
              <w:rPr>
                <w:b/>
                <w:bCs/>
                <w:color w:val="FFFFFF"/>
                <w:sz w:val="18"/>
                <w:szCs w:val="18"/>
              </w:rPr>
              <w:t>09.30 – 11.00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3"/>
              <w:jc w:val="center"/>
            </w:pPr>
            <w:proofErr w:type="spellStart"/>
            <w:r>
              <w:rPr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322" w:firstLine="550"/>
              <w:rPr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  <w:szCs w:val="18"/>
              </w:rPr>
              <w:t>Vizit</w:t>
            </w:r>
            <w:proofErr w:type="spellEnd"/>
          </w:p>
          <w:p w:rsidR="00155048" w:rsidRDefault="00155048">
            <w:pPr>
              <w:pStyle w:val="TableParagraph"/>
              <w:kinsoku w:val="0"/>
              <w:overflowPunct w:val="0"/>
              <w:spacing w:before="8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line="263" w:lineRule="auto"/>
              <w:ind w:left="154" w:right="153" w:firstLine="168"/>
            </w:pP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9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Sunuma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Eşlik</w:t>
            </w:r>
          </w:p>
        </w:tc>
        <w:tc>
          <w:tcPr>
            <w:tcW w:w="1753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136" w:firstLine="2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Grand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</w:t>
            </w:r>
            <w:proofErr w:type="spellEnd"/>
          </w:p>
          <w:p w:rsidR="00155048" w:rsidRDefault="00155048">
            <w:pPr>
              <w:pStyle w:val="TableParagraph"/>
              <w:kinsoku w:val="0"/>
              <w:overflowPunct w:val="0"/>
              <w:spacing w:before="8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line="263" w:lineRule="auto"/>
              <w:ind w:left="372" w:right="133" w:hanging="236"/>
            </w:pP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29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Sunumu</w:t>
            </w:r>
          </w:p>
        </w:tc>
        <w:tc>
          <w:tcPr>
            <w:tcW w:w="3462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tabs>
                <w:tab w:val="left" w:pos="1735"/>
              </w:tabs>
              <w:kinsoku w:val="0"/>
              <w:overflowPunct w:val="0"/>
              <w:ind w:right="2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pacing w:val="-1"/>
                <w:w w:val="95"/>
                <w:sz w:val="18"/>
                <w:szCs w:val="18"/>
              </w:rPr>
              <w:t>Vizit</w:t>
            </w:r>
            <w:proofErr w:type="spellEnd"/>
            <w:r>
              <w:rPr>
                <w:spacing w:val="-1"/>
                <w:w w:val="95"/>
                <w:sz w:val="18"/>
                <w:szCs w:val="18"/>
              </w:rPr>
              <w:tab/>
            </w:r>
            <w:proofErr w:type="spellStart"/>
            <w:r>
              <w:rPr>
                <w:spacing w:val="-1"/>
                <w:sz w:val="18"/>
                <w:szCs w:val="18"/>
              </w:rPr>
              <w:t>Vizit</w:t>
            </w:r>
            <w:proofErr w:type="spellEnd"/>
          </w:p>
          <w:p w:rsidR="00155048" w:rsidRDefault="00155048">
            <w:pPr>
              <w:pStyle w:val="TableParagraph"/>
              <w:kinsoku w:val="0"/>
              <w:overflowPunct w:val="0"/>
              <w:spacing w:before="8"/>
              <w:rPr>
                <w:b/>
                <w:bCs/>
                <w:sz w:val="19"/>
                <w:szCs w:val="19"/>
              </w:rPr>
            </w:pPr>
          </w:p>
          <w:p w:rsidR="00155048" w:rsidRDefault="00155048">
            <w:pPr>
              <w:pStyle w:val="TableParagraph"/>
              <w:tabs>
                <w:tab w:val="left" w:pos="1850"/>
              </w:tabs>
              <w:kinsoku w:val="0"/>
              <w:overflowPunct w:val="0"/>
              <w:spacing w:line="251" w:lineRule="auto"/>
              <w:ind w:left="114" w:right="138"/>
              <w:jc w:val="center"/>
            </w:pP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-2"/>
                <w:sz w:val="18"/>
                <w:szCs w:val="18"/>
              </w:rPr>
              <w:tab/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  <w:r>
              <w:rPr>
                <w:spacing w:val="3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Sunuma</w:t>
            </w:r>
            <w:r>
              <w:rPr>
                <w:spacing w:val="-2"/>
                <w:sz w:val="18"/>
                <w:szCs w:val="18"/>
              </w:rPr>
              <w:tab/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Sunuma</w:t>
            </w:r>
            <w:r>
              <w:rPr>
                <w:spacing w:val="33"/>
                <w:w w:val="9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Eşlik</w:t>
            </w:r>
            <w:r>
              <w:rPr>
                <w:sz w:val="18"/>
                <w:szCs w:val="18"/>
              </w:rPr>
              <w:tab/>
              <w:t>Eşlik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1465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tabs>
                <w:tab w:val="left" w:pos="1850"/>
              </w:tabs>
              <w:kinsoku w:val="0"/>
              <w:overflowPunct w:val="0"/>
              <w:spacing w:line="251" w:lineRule="auto"/>
              <w:ind w:left="114" w:right="138"/>
              <w:jc w:val="center"/>
            </w:pP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247"/>
            </w:pP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2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247"/>
            </w:pPr>
          </w:p>
        </w:tc>
        <w:tc>
          <w:tcPr>
            <w:tcW w:w="1753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247"/>
            </w:pPr>
          </w:p>
        </w:tc>
        <w:tc>
          <w:tcPr>
            <w:tcW w:w="3462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247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1465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47"/>
            </w:pP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Sunuma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Eşlik</w:t>
            </w:r>
          </w:p>
        </w:tc>
        <w:tc>
          <w:tcPr>
            <w:tcW w:w="212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</w:p>
        </w:tc>
        <w:tc>
          <w:tcPr>
            <w:tcW w:w="1753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</w:p>
        </w:tc>
        <w:tc>
          <w:tcPr>
            <w:tcW w:w="3462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14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47"/>
            </w:pPr>
            <w:r>
              <w:rPr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6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Olguya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dayalı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Nörolojik</w:t>
            </w:r>
          </w:p>
          <w:p w:rsidR="00155048" w:rsidRDefault="00155048">
            <w:pPr>
              <w:pStyle w:val="TableParagraph"/>
              <w:kinsoku w:val="0"/>
              <w:overflowPunct w:val="0"/>
              <w:ind w:right="5"/>
              <w:jc w:val="center"/>
            </w:pPr>
            <w:r>
              <w:rPr>
                <w:spacing w:val="-1"/>
                <w:sz w:val="18"/>
                <w:szCs w:val="18"/>
              </w:rPr>
              <w:t>Tartışma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NRL001</w:t>
            </w:r>
          </w:p>
        </w:tc>
        <w:tc>
          <w:tcPr>
            <w:tcW w:w="2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kinsoku w:val="0"/>
              <w:overflowPunct w:val="0"/>
              <w:jc w:val="center"/>
            </w:pPr>
            <w:r>
              <w:rPr>
                <w:spacing w:val="-2"/>
                <w:sz w:val="18"/>
                <w:szCs w:val="18"/>
              </w:rPr>
              <w:t>NRL002</w:t>
            </w:r>
          </w:p>
        </w:tc>
        <w:tc>
          <w:tcPr>
            <w:tcW w:w="17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kinsoku w:val="0"/>
              <w:overflowPunct w:val="0"/>
              <w:jc w:val="center"/>
            </w:pPr>
            <w:r>
              <w:rPr>
                <w:spacing w:val="-2"/>
                <w:sz w:val="18"/>
                <w:szCs w:val="18"/>
              </w:rPr>
              <w:t>NRL002</w:t>
            </w:r>
          </w:p>
        </w:tc>
        <w:tc>
          <w:tcPr>
            <w:tcW w:w="346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tabs>
                <w:tab w:val="left" w:pos="1735"/>
              </w:tabs>
              <w:kinsoku w:val="0"/>
              <w:overflowPunct w:val="0"/>
              <w:ind w:right="25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  <w:r>
              <w:rPr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tabs>
                <w:tab w:val="left" w:pos="1735"/>
              </w:tabs>
              <w:kinsoku w:val="0"/>
              <w:overflowPunct w:val="0"/>
              <w:ind w:right="24"/>
              <w:jc w:val="center"/>
            </w:pPr>
            <w:r>
              <w:rPr>
                <w:spacing w:val="-2"/>
                <w:w w:val="95"/>
                <w:sz w:val="18"/>
                <w:szCs w:val="18"/>
              </w:rPr>
              <w:t>NRL003</w:t>
            </w:r>
            <w:r>
              <w:rPr>
                <w:spacing w:val="-2"/>
                <w:w w:val="95"/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NRL004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4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65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-13:30</w:t>
            </w:r>
          </w:p>
        </w:tc>
        <w:tc>
          <w:tcPr>
            <w:tcW w:w="9325" w:type="dxa"/>
            <w:gridSpan w:val="6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55048" w:rsidRDefault="00155048">
            <w:pPr>
              <w:pStyle w:val="TableParagraph"/>
              <w:kinsoku w:val="0"/>
              <w:overflowPunct w:val="0"/>
              <w:spacing w:before="63"/>
              <w:ind w:right="2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14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32"/>
            </w:pPr>
            <w:r>
              <w:rPr>
                <w:b/>
                <w:bCs/>
                <w:color w:val="FFFFFF"/>
                <w:sz w:val="18"/>
                <w:szCs w:val="18"/>
              </w:rPr>
              <w:t>13.30 – 16.00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14" w:right="346" w:hanging="369"/>
            </w:pPr>
            <w:r>
              <w:rPr>
                <w:spacing w:val="-2"/>
                <w:sz w:val="18"/>
                <w:szCs w:val="18"/>
              </w:rPr>
              <w:t>Poliklinikte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23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881" w:right="508" w:hanging="369"/>
            </w:pPr>
            <w:r>
              <w:rPr>
                <w:spacing w:val="-2"/>
                <w:sz w:val="18"/>
                <w:szCs w:val="18"/>
              </w:rPr>
              <w:t>Poliklinikte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67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63" w:right="189" w:hanging="369"/>
            </w:pPr>
            <w:r>
              <w:rPr>
                <w:spacing w:val="-2"/>
                <w:sz w:val="18"/>
                <w:szCs w:val="18"/>
              </w:rPr>
              <w:t>Poliklinikte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21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3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tabs>
                <w:tab w:val="left" w:pos="1893"/>
                <w:tab w:val="left" w:pos="2262"/>
              </w:tabs>
              <w:kinsoku w:val="0"/>
              <w:overflowPunct w:val="0"/>
              <w:ind w:left="577" w:right="187" w:hanging="369"/>
            </w:pPr>
            <w:r>
              <w:rPr>
                <w:spacing w:val="-2"/>
                <w:sz w:val="18"/>
                <w:szCs w:val="18"/>
              </w:rPr>
              <w:t>Poliklinikte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2"/>
                <w:sz w:val="18"/>
                <w:szCs w:val="18"/>
              </w:rPr>
              <w:tab/>
              <w:t>Poliklinikte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41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w w:val="95"/>
                <w:sz w:val="18"/>
                <w:szCs w:val="18"/>
              </w:rPr>
              <w:t>Muayenesi</w:t>
            </w:r>
            <w:r>
              <w:rPr>
                <w:spacing w:val="-2"/>
                <w:w w:val="95"/>
                <w:sz w:val="18"/>
                <w:szCs w:val="18"/>
              </w:rPr>
              <w:tab/>
            </w:r>
            <w:r>
              <w:rPr>
                <w:spacing w:val="-2"/>
                <w:w w:val="95"/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Muayenesi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1465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47"/>
            </w:pPr>
            <w:r>
              <w:rPr>
                <w:b/>
                <w:bCs/>
                <w:color w:val="FFFFFF"/>
                <w:sz w:val="18"/>
                <w:szCs w:val="18"/>
              </w:rPr>
              <w:t>16.00 - 16.40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kinsoku w:val="0"/>
              <w:overflowPunct w:val="0"/>
              <w:ind w:right="4"/>
              <w:jc w:val="center"/>
            </w:pPr>
            <w:r>
              <w:rPr>
                <w:spacing w:val="-2"/>
                <w:sz w:val="18"/>
                <w:szCs w:val="18"/>
              </w:rPr>
              <w:t>NÖR004</w:t>
            </w:r>
          </w:p>
        </w:tc>
        <w:tc>
          <w:tcPr>
            <w:tcW w:w="2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pacing w:val="-2"/>
                <w:sz w:val="18"/>
                <w:szCs w:val="18"/>
              </w:rPr>
              <w:t>NÖR005</w:t>
            </w:r>
          </w:p>
        </w:tc>
        <w:tc>
          <w:tcPr>
            <w:tcW w:w="167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spacing w:val="-2"/>
                <w:sz w:val="18"/>
                <w:szCs w:val="18"/>
              </w:rPr>
              <w:t>NÖR006</w:t>
            </w:r>
          </w:p>
        </w:tc>
        <w:tc>
          <w:tcPr>
            <w:tcW w:w="335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tabs>
                <w:tab w:val="left" w:pos="1699"/>
              </w:tabs>
              <w:kinsoku w:val="0"/>
              <w:overflowPunct w:val="0"/>
              <w:ind w:left="15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  <w:r>
              <w:rPr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Olgu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tartışması</w:t>
            </w:r>
          </w:p>
          <w:p w:rsidR="00155048" w:rsidRDefault="00155048">
            <w:pPr>
              <w:pStyle w:val="TableParagraph"/>
              <w:tabs>
                <w:tab w:val="left" w:pos="1701"/>
              </w:tabs>
              <w:kinsoku w:val="0"/>
              <w:overflowPunct w:val="0"/>
              <w:ind w:left="17"/>
              <w:jc w:val="center"/>
            </w:pPr>
            <w:r>
              <w:rPr>
                <w:spacing w:val="-2"/>
                <w:w w:val="95"/>
                <w:sz w:val="18"/>
                <w:szCs w:val="18"/>
              </w:rPr>
              <w:t>NÖR006</w:t>
            </w:r>
            <w:r>
              <w:rPr>
                <w:spacing w:val="-2"/>
                <w:w w:val="95"/>
                <w:sz w:val="18"/>
                <w:szCs w:val="18"/>
              </w:rPr>
              <w:tab/>
            </w:r>
            <w:r>
              <w:rPr>
                <w:spacing w:val="-2"/>
                <w:sz w:val="18"/>
                <w:szCs w:val="18"/>
              </w:rPr>
              <w:t>NÖR007</w:t>
            </w:r>
          </w:p>
        </w:tc>
      </w:tr>
    </w:tbl>
    <w:p w:rsidR="00155048" w:rsidRDefault="00155048">
      <w:pPr>
        <w:pStyle w:val="GvdeMetni"/>
        <w:kinsoku w:val="0"/>
        <w:overflowPunct w:val="0"/>
        <w:ind w:left="0" w:firstLine="0"/>
        <w:rPr>
          <w:b/>
          <w:bCs/>
          <w:sz w:val="20"/>
          <w:szCs w:val="20"/>
        </w:rPr>
      </w:pPr>
    </w:p>
    <w:p w:rsidR="00155048" w:rsidRDefault="00155048">
      <w:pPr>
        <w:pStyle w:val="GvdeMetni"/>
        <w:kinsoku w:val="0"/>
        <w:overflowPunct w:val="0"/>
        <w:spacing w:before="8"/>
        <w:ind w:left="0" w:firstLine="0"/>
        <w:rPr>
          <w:b/>
          <w:bCs/>
          <w:sz w:val="17"/>
          <w:szCs w:val="17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5"/>
        <w:gridCol w:w="4691"/>
        <w:gridCol w:w="1275"/>
        <w:gridCol w:w="2268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85"/>
            </w:pPr>
            <w:r>
              <w:rPr>
                <w:spacing w:val="-2"/>
                <w:sz w:val="18"/>
                <w:szCs w:val="18"/>
              </w:rPr>
              <w:t>NÖR001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Günümüzde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nöroloji.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yaklaşım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ne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içerir?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0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42"/>
            </w:pPr>
            <w:r>
              <w:rPr>
                <w:spacing w:val="-2"/>
                <w:sz w:val="18"/>
                <w:szCs w:val="18"/>
              </w:rPr>
              <w:t>NÖR.002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proofErr w:type="spellStart"/>
            <w:r>
              <w:rPr>
                <w:spacing w:val="-2"/>
                <w:sz w:val="18"/>
                <w:szCs w:val="18"/>
              </w:rPr>
              <w:t>SVO’lu</w:t>
            </w:r>
            <w:proofErr w:type="spellEnd"/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olguya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7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0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42"/>
            </w:pPr>
            <w:r>
              <w:rPr>
                <w:spacing w:val="-2"/>
                <w:sz w:val="18"/>
                <w:szCs w:val="18"/>
              </w:rPr>
              <w:t>NÖR.003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 w:right="1448"/>
            </w:pPr>
            <w:proofErr w:type="spellStart"/>
            <w:r>
              <w:rPr>
                <w:spacing w:val="-3"/>
                <w:sz w:val="18"/>
                <w:szCs w:val="18"/>
              </w:rPr>
              <w:t>Nöroepidemiyoloji</w:t>
            </w:r>
            <w:proofErr w:type="spellEnd"/>
            <w:r>
              <w:rPr>
                <w:spacing w:val="-3"/>
                <w:sz w:val="18"/>
                <w:szCs w:val="18"/>
              </w:rPr>
              <w:t>:</w:t>
            </w:r>
            <w:r>
              <w:rPr>
                <w:spacing w:val="-2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Hastalıkların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toplum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sağlığına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etkisi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0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42"/>
            </w:pPr>
            <w:r>
              <w:rPr>
                <w:spacing w:val="-2"/>
                <w:sz w:val="18"/>
                <w:szCs w:val="18"/>
              </w:rPr>
              <w:t>NÖR.004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muayeneyi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terminolojiyi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hatırlayalım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2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NÖR005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Bilinç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bozukluklarında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olguya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4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Gökhan</w:t>
            </w:r>
            <w:r w:rsidRPr="00DA1A13">
              <w:rPr>
                <w:spacing w:val="-7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6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NÖR006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spacing w:line="276" w:lineRule="auto"/>
              <w:ind w:left="193" w:right="2188"/>
            </w:pPr>
            <w:r>
              <w:rPr>
                <w:spacing w:val="-2"/>
                <w:sz w:val="18"/>
                <w:szCs w:val="18"/>
              </w:rPr>
              <w:t>Sistemik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hastalığı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olan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olgularda</w:t>
            </w:r>
            <w:r>
              <w:rPr>
                <w:spacing w:val="23"/>
                <w:w w:val="9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42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2"/>
                <w:sz w:val="18"/>
                <w:szCs w:val="18"/>
              </w:rPr>
              <w:t>komplikasyonlar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7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2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NÖR007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Olgularla-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Sersemlik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Hissi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Vertigo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A21D5F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Haluk GÜMÜŞ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NÖR008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Olgularla-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Santral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Sistemi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Enfeksiyonları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2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Nazlım</w:t>
            </w:r>
            <w:r w:rsidRPr="00DA1A13">
              <w:rPr>
                <w:spacing w:val="-9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DEMİR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NÖR009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Hareket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bozukluğu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olan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olguya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2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NÖR010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2"/>
                <w:sz w:val="18"/>
                <w:szCs w:val="18"/>
              </w:rPr>
              <w:t>Epileptik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olguya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72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NÖR011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proofErr w:type="spellStart"/>
            <w:r>
              <w:rPr>
                <w:sz w:val="18"/>
                <w:szCs w:val="18"/>
              </w:rPr>
              <w:t>Multıpl</w:t>
            </w:r>
            <w:proofErr w:type="spellEnd"/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Sklerozlu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olguya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NÖR012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1"/>
                <w:sz w:val="18"/>
                <w:szCs w:val="18"/>
              </w:rPr>
              <w:t>Akut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ağrılı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olguya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A21D5F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r w:rsidRPr="00DA1A13">
              <w:rPr>
                <w:spacing w:val="-2"/>
                <w:sz w:val="22"/>
                <w:szCs w:val="22"/>
              </w:rPr>
              <w:t>A.Hakan</w:t>
            </w:r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EKMEKCİ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NÖR013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proofErr w:type="spellStart"/>
            <w:r>
              <w:rPr>
                <w:spacing w:val="-2"/>
                <w:sz w:val="18"/>
                <w:szCs w:val="18"/>
              </w:rPr>
              <w:t>Ataksik</w:t>
            </w:r>
            <w:proofErr w:type="spellEnd"/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olguyu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çözümleme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olguya</w:t>
            </w:r>
            <w:r>
              <w:rPr>
                <w:spacing w:val="-14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A21D5F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proofErr w:type="spellStart"/>
            <w:r w:rsidRPr="00DA1A13">
              <w:rPr>
                <w:sz w:val="22"/>
                <w:szCs w:val="22"/>
              </w:rPr>
              <w:t>Şerefnur</w:t>
            </w:r>
            <w:proofErr w:type="spellEnd"/>
            <w:r w:rsidRPr="00DA1A13">
              <w:rPr>
                <w:spacing w:val="-15"/>
                <w:sz w:val="22"/>
                <w:szCs w:val="22"/>
              </w:rPr>
              <w:t xml:space="preserve"> </w:t>
            </w:r>
            <w:r w:rsidRPr="00DA1A13">
              <w:rPr>
                <w:spacing w:val="-2"/>
                <w:sz w:val="22"/>
                <w:szCs w:val="22"/>
              </w:rPr>
              <w:t>ÖZTÜRK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464"/>
            </w:pPr>
            <w:r>
              <w:rPr>
                <w:spacing w:val="-2"/>
                <w:sz w:val="18"/>
                <w:szCs w:val="18"/>
              </w:rPr>
              <w:t>NÖR014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Default="00155048">
            <w:pPr>
              <w:pStyle w:val="TableParagraph"/>
              <w:kinsoku w:val="0"/>
              <w:overflowPunct w:val="0"/>
              <w:ind w:left="193"/>
            </w:pPr>
            <w:r>
              <w:rPr>
                <w:spacing w:val="-1"/>
                <w:sz w:val="18"/>
                <w:szCs w:val="18"/>
              </w:rPr>
              <w:t>Kas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sinir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kavşağı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tutulan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olguya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acil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155048">
            <w:pPr>
              <w:pStyle w:val="TableParagraph"/>
              <w:kinsoku w:val="0"/>
              <w:overflowPunct w:val="0"/>
              <w:ind w:left="193"/>
            </w:pPr>
            <w:r w:rsidRPr="00DA1A13">
              <w:rPr>
                <w:sz w:val="18"/>
                <w:szCs w:val="18"/>
              </w:rPr>
              <w:t>1</w:t>
            </w:r>
            <w:r w:rsidRPr="00DA1A13">
              <w:rPr>
                <w:spacing w:val="-11"/>
                <w:sz w:val="18"/>
                <w:szCs w:val="18"/>
              </w:rPr>
              <w:t xml:space="preserve"> </w:t>
            </w:r>
            <w:r w:rsidRPr="00DA1A13">
              <w:rPr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048" w:rsidRPr="00DA1A13" w:rsidRDefault="00A21D5F">
            <w:pPr>
              <w:pStyle w:val="TableParagraph"/>
              <w:kinsoku w:val="0"/>
              <w:overflowPunct w:val="0"/>
              <w:ind w:left="193"/>
              <w:rPr>
                <w:sz w:val="22"/>
                <w:szCs w:val="22"/>
              </w:rPr>
            </w:pPr>
            <w:r w:rsidRPr="00DA1A13">
              <w:rPr>
                <w:sz w:val="22"/>
                <w:szCs w:val="22"/>
              </w:rPr>
              <w:t>Gökhan ÖZDEMİR</w:t>
            </w:r>
          </w:p>
        </w:tc>
      </w:tr>
    </w:tbl>
    <w:p w:rsidR="00155048" w:rsidRDefault="00155048">
      <w:pPr>
        <w:pStyle w:val="GvdeMetni"/>
        <w:kinsoku w:val="0"/>
        <w:overflowPunct w:val="0"/>
        <w:spacing w:before="6"/>
        <w:ind w:left="0" w:firstLine="0"/>
        <w:rPr>
          <w:b/>
          <w:bCs/>
          <w:sz w:val="11"/>
          <w:szCs w:val="11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65"/>
        <w:gridCol w:w="1985"/>
        <w:gridCol w:w="2299"/>
      </w:tblGrid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146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55048" w:rsidRDefault="00155048"/>
        </w:tc>
        <w:tc>
          <w:tcPr>
            <w:tcW w:w="1985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747"/>
            </w:pPr>
            <w:r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299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909"/>
            </w:pPr>
            <w:r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9"/>
        </w:trPr>
        <w:tc>
          <w:tcPr>
            <w:tcW w:w="1465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90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– 10:00</w:t>
            </w:r>
          </w:p>
        </w:tc>
        <w:tc>
          <w:tcPr>
            <w:tcW w:w="1985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3"/>
              <w:jc w:val="center"/>
            </w:pPr>
            <w:proofErr w:type="spellStart"/>
            <w:r>
              <w:rPr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299" w:type="dxa"/>
            <w:vMerge w:val="restart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14" w:right="212" w:hang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NÖROLOJİ </w:t>
            </w:r>
            <w:r>
              <w:rPr>
                <w:spacing w:val="-1"/>
                <w:sz w:val="18"/>
                <w:szCs w:val="18"/>
              </w:rPr>
              <w:t>STAJININ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SERVİS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YOĞUN BAKIM</w:t>
            </w:r>
            <w:r>
              <w:rPr>
                <w:spacing w:val="-1"/>
                <w:sz w:val="18"/>
                <w:szCs w:val="18"/>
              </w:rPr>
              <w:t xml:space="preserve"> ÜNİTESİ</w:t>
            </w:r>
            <w:r>
              <w:rPr>
                <w:spacing w:val="2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DENEYİMLERİNİN DEĞERLENDİRİLMESİ</w:t>
            </w: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Mini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1"/>
                <w:sz w:val="18"/>
                <w:szCs w:val="18"/>
              </w:rPr>
              <w:t>Assay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(Deneme)</w:t>
            </w:r>
          </w:p>
          <w:p w:rsidR="00155048" w:rsidRDefault="00155048">
            <w:pPr>
              <w:pStyle w:val="TableParagraph"/>
              <w:kinsoku w:val="0"/>
              <w:overflowPunct w:val="0"/>
              <w:ind w:right="88"/>
              <w:jc w:val="center"/>
            </w:pPr>
            <w:r>
              <w:rPr>
                <w:spacing w:val="-1"/>
                <w:sz w:val="18"/>
                <w:szCs w:val="18"/>
              </w:rPr>
              <w:t>Tartışma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7"/>
        </w:trPr>
        <w:tc>
          <w:tcPr>
            <w:tcW w:w="1465" w:type="dxa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"/>
              <w:rPr>
                <w:b/>
                <w:bCs/>
                <w:sz w:val="26"/>
                <w:szCs w:val="26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47"/>
            </w:pPr>
            <w:r>
              <w:rPr>
                <w:b/>
                <w:bCs/>
                <w:color w:val="FFFFFF"/>
                <w:sz w:val="18"/>
                <w:szCs w:val="18"/>
              </w:rPr>
              <w:t>10.00 - 12.00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4"/>
            </w:pPr>
            <w:r>
              <w:rPr>
                <w:spacing w:val="-2"/>
                <w:sz w:val="18"/>
                <w:szCs w:val="18"/>
              </w:rPr>
              <w:t>Nöroloji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YBÜ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299" w:type="dxa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4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0"/>
        </w:trPr>
        <w:tc>
          <w:tcPr>
            <w:tcW w:w="1465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54"/>
            </w:pP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  <w:r>
              <w:rPr>
                <w:spacing w:val="-2"/>
                <w:sz w:val="18"/>
                <w:szCs w:val="18"/>
              </w:rPr>
              <w:t>Hasta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Başı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Sunuma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Eşlik</w:t>
            </w:r>
          </w:p>
        </w:tc>
        <w:tc>
          <w:tcPr>
            <w:tcW w:w="2299" w:type="dxa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9"/>
        </w:trPr>
        <w:tc>
          <w:tcPr>
            <w:tcW w:w="1465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79"/>
            </w:pP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4" w:right="247" w:firstLine="185"/>
            </w:pPr>
            <w:r>
              <w:rPr>
                <w:spacing w:val="-2"/>
                <w:sz w:val="18"/>
                <w:szCs w:val="18"/>
              </w:rPr>
              <w:t>Nörolojik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Girişimsel</w:t>
            </w:r>
            <w:r>
              <w:rPr>
                <w:spacing w:val="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Uygulamalar</w:t>
            </w:r>
          </w:p>
        </w:tc>
        <w:tc>
          <w:tcPr>
            <w:tcW w:w="2299" w:type="dxa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left="54" w:right="247" w:firstLine="185"/>
            </w:pP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14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ind w:left="292"/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284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55048" w:rsidRDefault="00155048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55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1"/>
        </w:trPr>
        <w:tc>
          <w:tcPr>
            <w:tcW w:w="1465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55048" w:rsidRDefault="00155048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17"/>
                <w:szCs w:val="17"/>
              </w:rPr>
            </w:pPr>
          </w:p>
          <w:p w:rsidR="00155048" w:rsidRDefault="00155048">
            <w:pPr>
              <w:pStyle w:val="TableParagraph"/>
              <w:kinsoku w:val="0"/>
              <w:overflowPunct w:val="0"/>
              <w:ind w:left="247"/>
            </w:pPr>
            <w:r>
              <w:rPr>
                <w:b/>
                <w:bCs/>
                <w:color w:val="FFFFFF"/>
                <w:sz w:val="18"/>
                <w:szCs w:val="18"/>
              </w:rPr>
              <w:t>13.30 - 16.30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5048" w:rsidRDefault="00155048">
            <w:pPr>
              <w:pStyle w:val="TableParagraph"/>
              <w:kinsoku w:val="0"/>
              <w:overflowPunct w:val="0"/>
              <w:ind w:right="6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Poliklinikte</w:t>
            </w:r>
            <w:r>
              <w:rPr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Laboratuvar</w:t>
            </w:r>
            <w:proofErr w:type="spellEnd"/>
          </w:p>
          <w:p w:rsidR="00155048" w:rsidRDefault="00155048">
            <w:pPr>
              <w:pStyle w:val="TableParagraph"/>
              <w:kinsoku w:val="0"/>
              <w:overflowPunct w:val="0"/>
              <w:ind w:right="6"/>
              <w:jc w:val="center"/>
            </w:pPr>
            <w:r>
              <w:rPr>
                <w:spacing w:val="-1"/>
                <w:sz w:val="18"/>
                <w:szCs w:val="18"/>
              </w:rPr>
              <w:t>İşlemleri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EMG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5048" w:rsidRDefault="00155048"/>
        </w:tc>
      </w:tr>
    </w:tbl>
    <w:p w:rsidR="00155048" w:rsidRDefault="00155048">
      <w:pPr>
        <w:pStyle w:val="GvdeMetni"/>
        <w:kinsoku w:val="0"/>
        <w:overflowPunct w:val="0"/>
        <w:spacing w:before="20"/>
        <w:ind w:left="976" w:firstLine="0"/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Seçmeli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Staj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Kazanımlarının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Değerlendirilmesi;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Staj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sırasında</w:t>
      </w:r>
      <w:r>
        <w:rPr>
          <w:b/>
          <w:bCs/>
          <w:spacing w:val="-1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mini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CEX</w:t>
      </w:r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ve</w:t>
      </w:r>
      <w:r>
        <w:rPr>
          <w:b/>
          <w:bCs/>
          <w:spacing w:val="-2"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staPerformansı</w:t>
      </w:r>
      <w:proofErr w:type="spellEnd"/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ve</w:t>
      </w:r>
      <w:r>
        <w:rPr>
          <w:b/>
          <w:bCs/>
          <w:spacing w:val="-1"/>
          <w:sz w:val="18"/>
          <w:szCs w:val="18"/>
        </w:rPr>
        <w:t xml:space="preserve"> Mini</w:t>
      </w:r>
      <w:r>
        <w:rPr>
          <w:b/>
          <w:bCs/>
          <w:spacing w:val="-2"/>
          <w:sz w:val="18"/>
          <w:szCs w:val="18"/>
        </w:rPr>
        <w:t xml:space="preserve"> </w:t>
      </w:r>
      <w:proofErr w:type="spellStart"/>
      <w:r>
        <w:rPr>
          <w:b/>
          <w:bCs/>
          <w:spacing w:val="-1"/>
          <w:sz w:val="18"/>
          <w:szCs w:val="18"/>
        </w:rPr>
        <w:t>Assay</w:t>
      </w:r>
      <w:proofErr w:type="spellEnd"/>
      <w:r>
        <w:rPr>
          <w:b/>
          <w:bCs/>
          <w:spacing w:val="-2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(deneme)</w:t>
      </w:r>
    </w:p>
    <w:p w:rsidR="00155048" w:rsidRDefault="00155048">
      <w:pPr>
        <w:pStyle w:val="GvdeMetni"/>
        <w:kinsoku w:val="0"/>
        <w:overflowPunct w:val="0"/>
        <w:ind w:left="976" w:firstLine="0"/>
        <w:rPr>
          <w:sz w:val="18"/>
          <w:szCs w:val="18"/>
        </w:rPr>
      </w:pPr>
      <w:proofErr w:type="gramStart"/>
      <w:r>
        <w:rPr>
          <w:b/>
          <w:bCs/>
          <w:spacing w:val="-1"/>
          <w:sz w:val="18"/>
          <w:szCs w:val="18"/>
        </w:rPr>
        <w:t>değerlendirilmesi</w:t>
      </w:r>
      <w:proofErr w:type="gramEnd"/>
    </w:p>
    <w:p w:rsidR="00155048" w:rsidRDefault="00155048">
      <w:pPr>
        <w:pStyle w:val="GvdeMetni"/>
        <w:kinsoku w:val="0"/>
        <w:overflowPunct w:val="0"/>
        <w:spacing w:before="11"/>
        <w:ind w:left="0" w:firstLine="0"/>
        <w:rPr>
          <w:b/>
          <w:bCs/>
          <w:sz w:val="15"/>
          <w:szCs w:val="15"/>
        </w:rPr>
      </w:pPr>
    </w:p>
    <w:p w:rsidR="00155048" w:rsidRDefault="00155048">
      <w:pPr>
        <w:pStyle w:val="GvdeMetni"/>
        <w:kinsoku w:val="0"/>
        <w:overflowPunct w:val="0"/>
        <w:ind w:left="976" w:right="8692" w:firstLine="0"/>
        <w:rPr>
          <w:sz w:val="18"/>
          <w:szCs w:val="18"/>
        </w:rPr>
      </w:pPr>
      <w:r>
        <w:rPr>
          <w:sz w:val="18"/>
          <w:szCs w:val="18"/>
        </w:rPr>
        <w:t>Teorik</w:t>
      </w:r>
      <w:r>
        <w:rPr>
          <w:spacing w:val="-4"/>
          <w:sz w:val="18"/>
          <w:szCs w:val="18"/>
        </w:rPr>
        <w:t xml:space="preserve"> </w:t>
      </w:r>
      <w:proofErr w:type="gramStart"/>
      <w:r>
        <w:rPr>
          <w:spacing w:val="-1"/>
          <w:sz w:val="18"/>
          <w:szCs w:val="18"/>
        </w:rPr>
        <w:t>ders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: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14</w:t>
      </w:r>
      <w:proofErr w:type="gramEnd"/>
      <w:r>
        <w:rPr>
          <w:spacing w:val="23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Pratik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ders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: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22</w:t>
      </w:r>
      <w:r>
        <w:rPr>
          <w:spacing w:val="2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Serbest</w:t>
      </w:r>
      <w:r>
        <w:rPr>
          <w:spacing w:val="-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çalışma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: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6</w:t>
      </w:r>
    </w:p>
    <w:p w:rsidR="00155048" w:rsidRDefault="00155048">
      <w:pPr>
        <w:pStyle w:val="GvdeMetni"/>
        <w:kinsoku w:val="0"/>
        <w:overflowPunct w:val="0"/>
        <w:ind w:left="976" w:right="8692" w:firstLine="0"/>
        <w:rPr>
          <w:sz w:val="18"/>
          <w:szCs w:val="18"/>
        </w:rPr>
      </w:pPr>
    </w:p>
    <w:p w:rsidR="00A21D5F" w:rsidRDefault="00A21D5F">
      <w:pPr>
        <w:pStyle w:val="GvdeMetni"/>
        <w:kinsoku w:val="0"/>
        <w:overflowPunct w:val="0"/>
        <w:ind w:left="976" w:right="8692" w:firstLine="0"/>
        <w:rPr>
          <w:sz w:val="18"/>
          <w:szCs w:val="18"/>
        </w:rPr>
      </w:pPr>
    </w:p>
    <w:sectPr w:rsidR="00A21D5F" w:rsidSect="00DA1A13">
      <w:pgSz w:w="11910" w:h="16840"/>
      <w:pgMar w:top="780" w:right="440" w:bottom="280" w:left="440" w:header="708" w:footer="708" w:gutter="0"/>
      <w:cols w:space="708" w:equalWidth="0">
        <w:col w:w="1103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-"/>
      <w:lvlJc w:val="left"/>
      <w:pPr>
        <w:ind w:left="1218" w:hanging="260"/>
      </w:pPr>
      <w:rPr>
        <w:rFonts w:ascii="Times New Roman" w:hAnsi="Times New Roman" w:cs="Times New Roman"/>
        <w:b/>
        <w:bCs/>
        <w:sz w:val="20"/>
        <w:szCs w:val="20"/>
      </w:rPr>
    </w:lvl>
    <w:lvl w:ilvl="1">
      <w:numFmt w:val="bullet"/>
      <w:lvlText w:val="•"/>
      <w:lvlJc w:val="left"/>
      <w:pPr>
        <w:ind w:left="2248" w:hanging="260"/>
      </w:pPr>
    </w:lvl>
    <w:lvl w:ilvl="2">
      <w:numFmt w:val="bullet"/>
      <w:lvlText w:val="•"/>
      <w:lvlJc w:val="left"/>
      <w:pPr>
        <w:ind w:left="3279" w:hanging="260"/>
      </w:pPr>
    </w:lvl>
    <w:lvl w:ilvl="3">
      <w:numFmt w:val="bullet"/>
      <w:lvlText w:val="•"/>
      <w:lvlJc w:val="left"/>
      <w:pPr>
        <w:ind w:left="4310" w:hanging="260"/>
      </w:pPr>
    </w:lvl>
    <w:lvl w:ilvl="4">
      <w:numFmt w:val="bullet"/>
      <w:lvlText w:val="•"/>
      <w:lvlJc w:val="left"/>
      <w:pPr>
        <w:ind w:left="5341" w:hanging="260"/>
      </w:pPr>
    </w:lvl>
    <w:lvl w:ilvl="5">
      <w:numFmt w:val="bullet"/>
      <w:lvlText w:val="•"/>
      <w:lvlJc w:val="left"/>
      <w:pPr>
        <w:ind w:left="6372" w:hanging="260"/>
      </w:pPr>
    </w:lvl>
    <w:lvl w:ilvl="6">
      <w:numFmt w:val="bullet"/>
      <w:lvlText w:val="•"/>
      <w:lvlJc w:val="left"/>
      <w:pPr>
        <w:ind w:left="7402" w:hanging="260"/>
      </w:pPr>
    </w:lvl>
    <w:lvl w:ilvl="7">
      <w:numFmt w:val="bullet"/>
      <w:lvlText w:val="•"/>
      <w:lvlJc w:val="left"/>
      <w:pPr>
        <w:ind w:left="8433" w:hanging="260"/>
      </w:pPr>
    </w:lvl>
    <w:lvl w:ilvl="8">
      <w:numFmt w:val="bullet"/>
      <w:lvlText w:val="•"/>
      <w:lvlJc w:val="left"/>
      <w:pPr>
        <w:ind w:left="9464" w:hanging="260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802" w:hanging="360"/>
      </w:pPr>
      <w:rPr>
        <w:rFonts w:ascii="Calibri" w:hAnsi="Calibri"/>
        <w:b w:val="0"/>
        <w:sz w:val="24"/>
      </w:rPr>
    </w:lvl>
    <w:lvl w:ilvl="1">
      <w:numFmt w:val="bullet"/>
      <w:lvlText w:val="•"/>
      <w:lvlJc w:val="left"/>
      <w:pPr>
        <w:ind w:left="1085" w:hanging="360"/>
      </w:pPr>
    </w:lvl>
    <w:lvl w:ilvl="2">
      <w:numFmt w:val="bullet"/>
      <w:lvlText w:val="•"/>
      <w:lvlJc w:val="left"/>
      <w:pPr>
        <w:ind w:left="1369" w:hanging="360"/>
      </w:pPr>
    </w:lvl>
    <w:lvl w:ilvl="3">
      <w:numFmt w:val="bullet"/>
      <w:lvlText w:val="•"/>
      <w:lvlJc w:val="left"/>
      <w:pPr>
        <w:ind w:left="1652" w:hanging="360"/>
      </w:pPr>
    </w:lvl>
    <w:lvl w:ilvl="4">
      <w:numFmt w:val="bullet"/>
      <w:lvlText w:val="•"/>
      <w:lvlJc w:val="left"/>
      <w:pPr>
        <w:ind w:left="1936" w:hanging="360"/>
      </w:pPr>
    </w:lvl>
    <w:lvl w:ilvl="5">
      <w:numFmt w:val="bullet"/>
      <w:lvlText w:val="•"/>
      <w:lvlJc w:val="left"/>
      <w:pPr>
        <w:ind w:left="2220" w:hanging="360"/>
      </w:pPr>
    </w:lvl>
    <w:lvl w:ilvl="6">
      <w:numFmt w:val="bullet"/>
      <w:lvlText w:val="•"/>
      <w:lvlJc w:val="left"/>
      <w:pPr>
        <w:ind w:left="2503" w:hanging="360"/>
      </w:pPr>
    </w:lvl>
    <w:lvl w:ilvl="7">
      <w:numFmt w:val="bullet"/>
      <w:lvlText w:val="•"/>
      <w:lvlJc w:val="left"/>
      <w:pPr>
        <w:ind w:left="2787" w:hanging="360"/>
      </w:pPr>
    </w:lvl>
    <w:lvl w:ilvl="8">
      <w:numFmt w:val="bullet"/>
      <w:lvlText w:val="•"/>
      <w:lvlJc w:val="left"/>
      <w:pPr>
        <w:ind w:left="3071" w:hanging="360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93" w:hanging="180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831" w:hanging="180"/>
      </w:pPr>
    </w:lvl>
    <w:lvl w:ilvl="2">
      <w:numFmt w:val="bullet"/>
      <w:lvlText w:val="•"/>
      <w:lvlJc w:val="left"/>
      <w:pPr>
        <w:ind w:left="1570" w:hanging="180"/>
      </w:pPr>
    </w:lvl>
    <w:lvl w:ilvl="3">
      <w:numFmt w:val="bullet"/>
      <w:lvlText w:val="•"/>
      <w:lvlJc w:val="left"/>
      <w:pPr>
        <w:ind w:left="2309" w:hanging="180"/>
      </w:pPr>
    </w:lvl>
    <w:lvl w:ilvl="4">
      <w:numFmt w:val="bullet"/>
      <w:lvlText w:val="•"/>
      <w:lvlJc w:val="left"/>
      <w:pPr>
        <w:ind w:left="3048" w:hanging="180"/>
      </w:pPr>
    </w:lvl>
    <w:lvl w:ilvl="5">
      <w:numFmt w:val="bullet"/>
      <w:lvlText w:val="•"/>
      <w:lvlJc w:val="left"/>
      <w:pPr>
        <w:ind w:left="3787" w:hanging="180"/>
      </w:pPr>
    </w:lvl>
    <w:lvl w:ilvl="6">
      <w:numFmt w:val="bullet"/>
      <w:lvlText w:val="•"/>
      <w:lvlJc w:val="left"/>
      <w:pPr>
        <w:ind w:left="4526" w:hanging="180"/>
      </w:pPr>
    </w:lvl>
    <w:lvl w:ilvl="7">
      <w:numFmt w:val="bullet"/>
      <w:lvlText w:val="•"/>
      <w:lvlJc w:val="left"/>
      <w:pPr>
        <w:ind w:left="5265" w:hanging="180"/>
      </w:pPr>
    </w:lvl>
    <w:lvl w:ilvl="8">
      <w:numFmt w:val="bullet"/>
      <w:lvlText w:val="•"/>
      <w:lvlJc w:val="left"/>
      <w:pPr>
        <w:ind w:left="6004" w:hanging="180"/>
      </w:pPr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left="93" w:hanging="180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831" w:hanging="180"/>
      </w:pPr>
    </w:lvl>
    <w:lvl w:ilvl="2">
      <w:numFmt w:val="bullet"/>
      <w:lvlText w:val="•"/>
      <w:lvlJc w:val="left"/>
      <w:pPr>
        <w:ind w:left="1570" w:hanging="180"/>
      </w:pPr>
    </w:lvl>
    <w:lvl w:ilvl="3">
      <w:numFmt w:val="bullet"/>
      <w:lvlText w:val="•"/>
      <w:lvlJc w:val="left"/>
      <w:pPr>
        <w:ind w:left="2309" w:hanging="180"/>
      </w:pPr>
    </w:lvl>
    <w:lvl w:ilvl="4">
      <w:numFmt w:val="bullet"/>
      <w:lvlText w:val="•"/>
      <w:lvlJc w:val="left"/>
      <w:pPr>
        <w:ind w:left="3048" w:hanging="180"/>
      </w:pPr>
    </w:lvl>
    <w:lvl w:ilvl="5">
      <w:numFmt w:val="bullet"/>
      <w:lvlText w:val="•"/>
      <w:lvlJc w:val="left"/>
      <w:pPr>
        <w:ind w:left="3787" w:hanging="180"/>
      </w:pPr>
    </w:lvl>
    <w:lvl w:ilvl="6">
      <w:numFmt w:val="bullet"/>
      <w:lvlText w:val="•"/>
      <w:lvlJc w:val="left"/>
      <w:pPr>
        <w:ind w:left="4526" w:hanging="180"/>
      </w:pPr>
    </w:lvl>
    <w:lvl w:ilvl="7">
      <w:numFmt w:val="bullet"/>
      <w:lvlText w:val="•"/>
      <w:lvlJc w:val="left"/>
      <w:pPr>
        <w:ind w:left="5265" w:hanging="180"/>
      </w:pPr>
    </w:lvl>
    <w:lvl w:ilvl="8">
      <w:numFmt w:val="bullet"/>
      <w:lvlText w:val="•"/>
      <w:lvlJc w:val="left"/>
      <w:pPr>
        <w:ind w:left="6004" w:hanging="180"/>
      </w:pPr>
    </w:lvl>
  </w:abstractNum>
  <w:abstractNum w:abstractNumId="4">
    <w:nsid w:val="00000406"/>
    <w:multiLevelType w:val="multilevel"/>
    <w:tmpl w:val="00000889"/>
    <w:lvl w:ilvl="0">
      <w:start w:val="23"/>
      <w:numFmt w:val="decimal"/>
      <w:lvlText w:val="%1."/>
      <w:lvlJc w:val="left"/>
      <w:pPr>
        <w:ind w:left="363" w:hanging="270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074" w:hanging="270"/>
      </w:pPr>
    </w:lvl>
    <w:lvl w:ilvl="2">
      <w:numFmt w:val="bullet"/>
      <w:lvlText w:val="•"/>
      <w:lvlJc w:val="left"/>
      <w:pPr>
        <w:ind w:left="1786" w:hanging="270"/>
      </w:pPr>
    </w:lvl>
    <w:lvl w:ilvl="3">
      <w:numFmt w:val="bullet"/>
      <w:lvlText w:val="•"/>
      <w:lvlJc w:val="left"/>
      <w:pPr>
        <w:ind w:left="2498" w:hanging="270"/>
      </w:pPr>
    </w:lvl>
    <w:lvl w:ilvl="4">
      <w:numFmt w:val="bullet"/>
      <w:lvlText w:val="•"/>
      <w:lvlJc w:val="left"/>
      <w:pPr>
        <w:ind w:left="3210" w:hanging="270"/>
      </w:pPr>
    </w:lvl>
    <w:lvl w:ilvl="5">
      <w:numFmt w:val="bullet"/>
      <w:lvlText w:val="•"/>
      <w:lvlJc w:val="left"/>
      <w:pPr>
        <w:ind w:left="3922" w:hanging="270"/>
      </w:pPr>
    </w:lvl>
    <w:lvl w:ilvl="6">
      <w:numFmt w:val="bullet"/>
      <w:lvlText w:val="•"/>
      <w:lvlJc w:val="left"/>
      <w:pPr>
        <w:ind w:left="4634" w:hanging="270"/>
      </w:pPr>
    </w:lvl>
    <w:lvl w:ilvl="7">
      <w:numFmt w:val="bullet"/>
      <w:lvlText w:val="•"/>
      <w:lvlJc w:val="left"/>
      <w:pPr>
        <w:ind w:left="5346" w:hanging="270"/>
      </w:pPr>
    </w:lvl>
    <w:lvl w:ilvl="8">
      <w:numFmt w:val="bullet"/>
      <w:lvlText w:val="•"/>
      <w:lvlJc w:val="left"/>
      <w:pPr>
        <w:ind w:left="6058" w:hanging="270"/>
      </w:pPr>
    </w:lvl>
  </w:abstractNum>
  <w:abstractNum w:abstractNumId="5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93" w:hanging="135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831" w:hanging="135"/>
      </w:pPr>
    </w:lvl>
    <w:lvl w:ilvl="2">
      <w:numFmt w:val="bullet"/>
      <w:lvlText w:val="•"/>
      <w:lvlJc w:val="left"/>
      <w:pPr>
        <w:ind w:left="1570" w:hanging="135"/>
      </w:pPr>
    </w:lvl>
    <w:lvl w:ilvl="3">
      <w:numFmt w:val="bullet"/>
      <w:lvlText w:val="•"/>
      <w:lvlJc w:val="left"/>
      <w:pPr>
        <w:ind w:left="2309" w:hanging="135"/>
      </w:pPr>
    </w:lvl>
    <w:lvl w:ilvl="4">
      <w:numFmt w:val="bullet"/>
      <w:lvlText w:val="•"/>
      <w:lvlJc w:val="left"/>
      <w:pPr>
        <w:ind w:left="3048" w:hanging="135"/>
      </w:pPr>
    </w:lvl>
    <w:lvl w:ilvl="5">
      <w:numFmt w:val="bullet"/>
      <w:lvlText w:val="•"/>
      <w:lvlJc w:val="left"/>
      <w:pPr>
        <w:ind w:left="3787" w:hanging="135"/>
      </w:pPr>
    </w:lvl>
    <w:lvl w:ilvl="6">
      <w:numFmt w:val="bullet"/>
      <w:lvlText w:val="•"/>
      <w:lvlJc w:val="left"/>
      <w:pPr>
        <w:ind w:left="4526" w:hanging="135"/>
      </w:pPr>
    </w:lvl>
    <w:lvl w:ilvl="7">
      <w:numFmt w:val="bullet"/>
      <w:lvlText w:val="•"/>
      <w:lvlJc w:val="left"/>
      <w:pPr>
        <w:ind w:left="5265" w:hanging="135"/>
      </w:pPr>
    </w:lvl>
    <w:lvl w:ilvl="8">
      <w:numFmt w:val="bullet"/>
      <w:lvlText w:val="•"/>
      <w:lvlJc w:val="left"/>
      <w:pPr>
        <w:ind w:left="6004" w:hanging="135"/>
      </w:pPr>
    </w:lvl>
  </w:abstractNum>
  <w:abstractNum w:abstractNumId="6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left="93" w:hanging="20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789" w:hanging="200"/>
      </w:pPr>
    </w:lvl>
    <w:lvl w:ilvl="2">
      <w:numFmt w:val="bullet"/>
      <w:lvlText w:val="•"/>
      <w:lvlJc w:val="left"/>
      <w:pPr>
        <w:ind w:left="1486" w:hanging="200"/>
      </w:pPr>
    </w:lvl>
    <w:lvl w:ilvl="3">
      <w:numFmt w:val="bullet"/>
      <w:lvlText w:val="•"/>
      <w:lvlJc w:val="left"/>
      <w:pPr>
        <w:ind w:left="2182" w:hanging="200"/>
      </w:pPr>
    </w:lvl>
    <w:lvl w:ilvl="4">
      <w:numFmt w:val="bullet"/>
      <w:lvlText w:val="•"/>
      <w:lvlJc w:val="left"/>
      <w:pPr>
        <w:ind w:left="2879" w:hanging="200"/>
      </w:pPr>
    </w:lvl>
    <w:lvl w:ilvl="5">
      <w:numFmt w:val="bullet"/>
      <w:lvlText w:val="•"/>
      <w:lvlJc w:val="left"/>
      <w:pPr>
        <w:ind w:left="3575" w:hanging="200"/>
      </w:pPr>
    </w:lvl>
    <w:lvl w:ilvl="6">
      <w:numFmt w:val="bullet"/>
      <w:lvlText w:val="•"/>
      <w:lvlJc w:val="left"/>
      <w:pPr>
        <w:ind w:left="4272" w:hanging="200"/>
      </w:pPr>
    </w:lvl>
    <w:lvl w:ilvl="7">
      <w:numFmt w:val="bullet"/>
      <w:lvlText w:val="•"/>
      <w:lvlJc w:val="left"/>
      <w:pPr>
        <w:ind w:left="4968" w:hanging="200"/>
      </w:pPr>
    </w:lvl>
    <w:lvl w:ilvl="8">
      <w:numFmt w:val="bullet"/>
      <w:lvlText w:val="•"/>
      <w:lvlJc w:val="left"/>
      <w:pPr>
        <w:ind w:left="5665" w:hanging="200"/>
      </w:pPr>
    </w:lvl>
  </w:abstractNum>
  <w:abstractNum w:abstractNumId="7">
    <w:nsid w:val="00000409"/>
    <w:multiLevelType w:val="multilevel"/>
    <w:tmpl w:val="0000088C"/>
    <w:lvl w:ilvl="0">
      <w:start w:val="1"/>
      <w:numFmt w:val="decimal"/>
      <w:lvlText w:val="%1"/>
      <w:lvlJc w:val="left"/>
      <w:pPr>
        <w:ind w:left="285" w:hanging="120"/>
      </w:pPr>
      <w:rPr>
        <w:rFonts w:ascii="Times New Roman" w:hAnsi="Times New Roman" w:cs="Times New Roman"/>
        <w:b w:val="0"/>
        <w:bCs w:val="0"/>
        <w:sz w:val="16"/>
        <w:szCs w:val="16"/>
      </w:rPr>
    </w:lvl>
    <w:lvl w:ilvl="1">
      <w:numFmt w:val="bullet"/>
      <w:lvlText w:val="•"/>
      <w:lvlJc w:val="left"/>
      <w:pPr>
        <w:ind w:left="326" w:hanging="120"/>
      </w:pPr>
    </w:lvl>
    <w:lvl w:ilvl="2">
      <w:numFmt w:val="bullet"/>
      <w:lvlText w:val="•"/>
      <w:lvlJc w:val="left"/>
      <w:pPr>
        <w:ind w:left="367" w:hanging="120"/>
      </w:pPr>
    </w:lvl>
    <w:lvl w:ilvl="3">
      <w:numFmt w:val="bullet"/>
      <w:lvlText w:val="•"/>
      <w:lvlJc w:val="left"/>
      <w:pPr>
        <w:ind w:left="409" w:hanging="120"/>
      </w:pPr>
    </w:lvl>
    <w:lvl w:ilvl="4">
      <w:numFmt w:val="bullet"/>
      <w:lvlText w:val="•"/>
      <w:lvlJc w:val="left"/>
      <w:pPr>
        <w:ind w:left="450" w:hanging="120"/>
      </w:pPr>
    </w:lvl>
    <w:lvl w:ilvl="5">
      <w:numFmt w:val="bullet"/>
      <w:lvlText w:val="•"/>
      <w:lvlJc w:val="left"/>
      <w:pPr>
        <w:ind w:left="492" w:hanging="120"/>
      </w:pPr>
    </w:lvl>
    <w:lvl w:ilvl="6">
      <w:numFmt w:val="bullet"/>
      <w:lvlText w:val="•"/>
      <w:lvlJc w:val="left"/>
      <w:pPr>
        <w:ind w:left="533" w:hanging="120"/>
      </w:pPr>
    </w:lvl>
    <w:lvl w:ilvl="7">
      <w:numFmt w:val="bullet"/>
      <w:lvlText w:val="•"/>
      <w:lvlJc w:val="left"/>
      <w:pPr>
        <w:ind w:left="574" w:hanging="120"/>
      </w:pPr>
    </w:lvl>
    <w:lvl w:ilvl="8">
      <w:numFmt w:val="bullet"/>
      <w:lvlText w:val="•"/>
      <w:lvlJc w:val="left"/>
      <w:pPr>
        <w:ind w:left="616" w:hanging="120"/>
      </w:pPr>
    </w:lvl>
  </w:abstractNum>
  <w:abstractNum w:abstractNumId="8">
    <w:nsid w:val="0000040A"/>
    <w:multiLevelType w:val="multilevel"/>
    <w:tmpl w:val="0000088D"/>
    <w:lvl w:ilvl="0">
      <w:numFmt w:val="bullet"/>
      <w:lvlText w:val="-"/>
      <w:lvlJc w:val="left"/>
      <w:pPr>
        <w:ind w:left="93" w:hanging="111"/>
      </w:pPr>
      <w:rPr>
        <w:rFonts w:ascii="Times New Roman" w:hAnsi="Times New Roman"/>
        <w:b w:val="0"/>
        <w:sz w:val="19"/>
      </w:rPr>
    </w:lvl>
    <w:lvl w:ilvl="1">
      <w:numFmt w:val="bullet"/>
      <w:lvlText w:val="•"/>
      <w:lvlJc w:val="left"/>
      <w:pPr>
        <w:ind w:left="776" w:hanging="111"/>
      </w:pPr>
    </w:lvl>
    <w:lvl w:ilvl="2">
      <w:numFmt w:val="bullet"/>
      <w:lvlText w:val="•"/>
      <w:lvlJc w:val="left"/>
      <w:pPr>
        <w:ind w:left="1460" w:hanging="111"/>
      </w:pPr>
    </w:lvl>
    <w:lvl w:ilvl="3">
      <w:numFmt w:val="bullet"/>
      <w:lvlText w:val="•"/>
      <w:lvlJc w:val="left"/>
      <w:pPr>
        <w:ind w:left="2144" w:hanging="111"/>
      </w:pPr>
    </w:lvl>
    <w:lvl w:ilvl="4">
      <w:numFmt w:val="bullet"/>
      <w:lvlText w:val="•"/>
      <w:lvlJc w:val="left"/>
      <w:pPr>
        <w:ind w:left="2828" w:hanging="111"/>
      </w:pPr>
    </w:lvl>
    <w:lvl w:ilvl="5">
      <w:numFmt w:val="bullet"/>
      <w:lvlText w:val="•"/>
      <w:lvlJc w:val="left"/>
      <w:pPr>
        <w:ind w:left="3512" w:hanging="111"/>
      </w:pPr>
    </w:lvl>
    <w:lvl w:ilvl="6">
      <w:numFmt w:val="bullet"/>
      <w:lvlText w:val="•"/>
      <w:lvlJc w:val="left"/>
      <w:pPr>
        <w:ind w:left="4195" w:hanging="111"/>
      </w:pPr>
    </w:lvl>
    <w:lvl w:ilvl="7">
      <w:numFmt w:val="bullet"/>
      <w:lvlText w:val="•"/>
      <w:lvlJc w:val="left"/>
      <w:pPr>
        <w:ind w:left="4879" w:hanging="111"/>
      </w:pPr>
    </w:lvl>
    <w:lvl w:ilvl="8">
      <w:numFmt w:val="bullet"/>
      <w:lvlText w:val="•"/>
      <w:lvlJc w:val="left"/>
      <w:pPr>
        <w:ind w:left="5563" w:hanging="111"/>
      </w:pPr>
    </w:lvl>
  </w:abstractNum>
  <w:abstractNum w:abstractNumId="9">
    <w:nsid w:val="0000040B"/>
    <w:multiLevelType w:val="multilevel"/>
    <w:tmpl w:val="0000088E"/>
    <w:lvl w:ilvl="0">
      <w:numFmt w:val="bullet"/>
      <w:lvlText w:val="-"/>
      <w:lvlJc w:val="left"/>
      <w:pPr>
        <w:ind w:left="93" w:hanging="111"/>
      </w:pPr>
      <w:rPr>
        <w:rFonts w:ascii="Times New Roman" w:hAnsi="Times New Roman"/>
        <w:b w:val="0"/>
        <w:sz w:val="19"/>
      </w:rPr>
    </w:lvl>
    <w:lvl w:ilvl="1">
      <w:numFmt w:val="bullet"/>
      <w:lvlText w:val="•"/>
      <w:lvlJc w:val="left"/>
      <w:pPr>
        <w:ind w:left="776" w:hanging="111"/>
      </w:pPr>
    </w:lvl>
    <w:lvl w:ilvl="2">
      <w:numFmt w:val="bullet"/>
      <w:lvlText w:val="•"/>
      <w:lvlJc w:val="left"/>
      <w:pPr>
        <w:ind w:left="1460" w:hanging="111"/>
      </w:pPr>
    </w:lvl>
    <w:lvl w:ilvl="3">
      <w:numFmt w:val="bullet"/>
      <w:lvlText w:val="•"/>
      <w:lvlJc w:val="left"/>
      <w:pPr>
        <w:ind w:left="2144" w:hanging="111"/>
      </w:pPr>
    </w:lvl>
    <w:lvl w:ilvl="4">
      <w:numFmt w:val="bullet"/>
      <w:lvlText w:val="•"/>
      <w:lvlJc w:val="left"/>
      <w:pPr>
        <w:ind w:left="2828" w:hanging="111"/>
      </w:pPr>
    </w:lvl>
    <w:lvl w:ilvl="5">
      <w:numFmt w:val="bullet"/>
      <w:lvlText w:val="•"/>
      <w:lvlJc w:val="left"/>
      <w:pPr>
        <w:ind w:left="3512" w:hanging="111"/>
      </w:pPr>
    </w:lvl>
    <w:lvl w:ilvl="6">
      <w:numFmt w:val="bullet"/>
      <w:lvlText w:val="•"/>
      <w:lvlJc w:val="left"/>
      <w:pPr>
        <w:ind w:left="4195" w:hanging="111"/>
      </w:pPr>
    </w:lvl>
    <w:lvl w:ilvl="7">
      <w:numFmt w:val="bullet"/>
      <w:lvlText w:val="•"/>
      <w:lvlJc w:val="left"/>
      <w:pPr>
        <w:ind w:left="4879" w:hanging="111"/>
      </w:pPr>
    </w:lvl>
    <w:lvl w:ilvl="8">
      <w:numFmt w:val="bullet"/>
      <w:lvlText w:val="•"/>
      <w:lvlJc w:val="left"/>
      <w:pPr>
        <w:ind w:left="5563" w:hanging="111"/>
      </w:pPr>
    </w:lvl>
  </w:abstractNum>
  <w:abstractNum w:abstractNumId="10">
    <w:nsid w:val="0000040C"/>
    <w:multiLevelType w:val="multilevel"/>
    <w:tmpl w:val="0000088F"/>
    <w:lvl w:ilvl="0">
      <w:numFmt w:val="bullet"/>
      <w:lvlText w:val="-"/>
      <w:lvlJc w:val="left"/>
      <w:pPr>
        <w:ind w:left="203" w:hanging="111"/>
      </w:pPr>
      <w:rPr>
        <w:rFonts w:ascii="Times New Roman" w:hAnsi="Times New Roman"/>
        <w:b w:val="0"/>
        <w:sz w:val="19"/>
      </w:rPr>
    </w:lvl>
    <w:lvl w:ilvl="1">
      <w:numFmt w:val="bullet"/>
      <w:lvlText w:val="•"/>
      <w:lvlJc w:val="left"/>
      <w:pPr>
        <w:ind w:left="876" w:hanging="111"/>
      </w:pPr>
    </w:lvl>
    <w:lvl w:ilvl="2">
      <w:numFmt w:val="bullet"/>
      <w:lvlText w:val="•"/>
      <w:lvlJc w:val="left"/>
      <w:pPr>
        <w:ind w:left="1549" w:hanging="111"/>
      </w:pPr>
    </w:lvl>
    <w:lvl w:ilvl="3">
      <w:numFmt w:val="bullet"/>
      <w:lvlText w:val="•"/>
      <w:lvlJc w:val="left"/>
      <w:pPr>
        <w:ind w:left="2221" w:hanging="111"/>
      </w:pPr>
    </w:lvl>
    <w:lvl w:ilvl="4">
      <w:numFmt w:val="bullet"/>
      <w:lvlText w:val="•"/>
      <w:lvlJc w:val="left"/>
      <w:pPr>
        <w:ind w:left="2894" w:hanging="111"/>
      </w:pPr>
    </w:lvl>
    <w:lvl w:ilvl="5">
      <w:numFmt w:val="bullet"/>
      <w:lvlText w:val="•"/>
      <w:lvlJc w:val="left"/>
      <w:pPr>
        <w:ind w:left="3567" w:hanging="111"/>
      </w:pPr>
    </w:lvl>
    <w:lvl w:ilvl="6">
      <w:numFmt w:val="bullet"/>
      <w:lvlText w:val="•"/>
      <w:lvlJc w:val="left"/>
      <w:pPr>
        <w:ind w:left="4240" w:hanging="111"/>
      </w:pPr>
    </w:lvl>
    <w:lvl w:ilvl="7">
      <w:numFmt w:val="bullet"/>
      <w:lvlText w:val="•"/>
      <w:lvlJc w:val="left"/>
      <w:pPr>
        <w:ind w:left="4912" w:hanging="111"/>
      </w:pPr>
    </w:lvl>
    <w:lvl w:ilvl="8">
      <w:numFmt w:val="bullet"/>
      <w:lvlText w:val="•"/>
      <w:lvlJc w:val="left"/>
      <w:pPr>
        <w:ind w:left="5585" w:hanging="111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283" w:hanging="190"/>
      </w:pPr>
      <w:rPr>
        <w:rFonts w:ascii="Times New Roman" w:hAnsi="Times New Roman" w:cs="Times New Roman"/>
        <w:b w:val="0"/>
        <w:bCs w:val="0"/>
        <w:sz w:val="19"/>
        <w:szCs w:val="19"/>
      </w:rPr>
    </w:lvl>
    <w:lvl w:ilvl="1">
      <w:numFmt w:val="bullet"/>
      <w:lvlText w:val="•"/>
      <w:lvlJc w:val="left"/>
      <w:pPr>
        <w:ind w:left="947" w:hanging="190"/>
      </w:pPr>
    </w:lvl>
    <w:lvl w:ilvl="2">
      <w:numFmt w:val="bullet"/>
      <w:lvlText w:val="•"/>
      <w:lvlJc w:val="left"/>
      <w:pPr>
        <w:ind w:left="1612" w:hanging="190"/>
      </w:pPr>
    </w:lvl>
    <w:lvl w:ilvl="3">
      <w:numFmt w:val="bullet"/>
      <w:lvlText w:val="•"/>
      <w:lvlJc w:val="left"/>
      <w:pPr>
        <w:ind w:left="2277" w:hanging="190"/>
      </w:pPr>
    </w:lvl>
    <w:lvl w:ilvl="4">
      <w:numFmt w:val="bullet"/>
      <w:lvlText w:val="•"/>
      <w:lvlJc w:val="left"/>
      <w:pPr>
        <w:ind w:left="2942" w:hanging="190"/>
      </w:pPr>
    </w:lvl>
    <w:lvl w:ilvl="5">
      <w:numFmt w:val="bullet"/>
      <w:lvlText w:val="•"/>
      <w:lvlJc w:val="left"/>
      <w:pPr>
        <w:ind w:left="3607" w:hanging="190"/>
      </w:pPr>
    </w:lvl>
    <w:lvl w:ilvl="6">
      <w:numFmt w:val="bullet"/>
      <w:lvlText w:val="•"/>
      <w:lvlJc w:val="left"/>
      <w:pPr>
        <w:ind w:left="4271" w:hanging="190"/>
      </w:pPr>
    </w:lvl>
    <w:lvl w:ilvl="7">
      <w:numFmt w:val="bullet"/>
      <w:lvlText w:val="•"/>
      <w:lvlJc w:val="left"/>
      <w:pPr>
        <w:ind w:left="4936" w:hanging="190"/>
      </w:pPr>
    </w:lvl>
    <w:lvl w:ilvl="8">
      <w:numFmt w:val="bullet"/>
      <w:lvlText w:val="•"/>
      <w:lvlJc w:val="left"/>
      <w:pPr>
        <w:ind w:left="5601" w:hanging="190"/>
      </w:pPr>
    </w:lvl>
  </w:abstractNum>
  <w:abstractNum w:abstractNumId="12">
    <w:nsid w:val="0000040E"/>
    <w:multiLevelType w:val="multilevel"/>
    <w:tmpl w:val="00000891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75" w:hanging="117"/>
      </w:pPr>
    </w:lvl>
    <w:lvl w:ilvl="2">
      <w:numFmt w:val="bullet"/>
      <w:lvlText w:val="•"/>
      <w:lvlJc w:val="left"/>
      <w:pPr>
        <w:ind w:left="1457" w:hanging="117"/>
      </w:pPr>
    </w:lvl>
    <w:lvl w:ilvl="3">
      <w:numFmt w:val="bullet"/>
      <w:lvlText w:val="•"/>
      <w:lvlJc w:val="left"/>
      <w:pPr>
        <w:ind w:left="2139" w:hanging="117"/>
      </w:pPr>
    </w:lvl>
    <w:lvl w:ilvl="4">
      <w:numFmt w:val="bullet"/>
      <w:lvlText w:val="•"/>
      <w:lvlJc w:val="left"/>
      <w:pPr>
        <w:ind w:left="2821" w:hanging="117"/>
      </w:pPr>
    </w:lvl>
    <w:lvl w:ilvl="5">
      <w:numFmt w:val="bullet"/>
      <w:lvlText w:val="•"/>
      <w:lvlJc w:val="left"/>
      <w:pPr>
        <w:ind w:left="3504" w:hanging="117"/>
      </w:pPr>
    </w:lvl>
    <w:lvl w:ilvl="6">
      <w:numFmt w:val="bullet"/>
      <w:lvlText w:val="•"/>
      <w:lvlJc w:val="left"/>
      <w:pPr>
        <w:ind w:left="4186" w:hanging="117"/>
      </w:pPr>
    </w:lvl>
    <w:lvl w:ilvl="7">
      <w:numFmt w:val="bullet"/>
      <w:lvlText w:val="•"/>
      <w:lvlJc w:val="left"/>
      <w:pPr>
        <w:ind w:left="4868" w:hanging="117"/>
      </w:pPr>
    </w:lvl>
    <w:lvl w:ilvl="8">
      <w:numFmt w:val="bullet"/>
      <w:lvlText w:val="•"/>
      <w:lvlJc w:val="left"/>
      <w:pPr>
        <w:ind w:left="5550" w:hanging="117"/>
      </w:pPr>
    </w:lvl>
  </w:abstractNum>
  <w:abstractNum w:abstractNumId="13">
    <w:nsid w:val="0000040F"/>
    <w:multiLevelType w:val="multilevel"/>
    <w:tmpl w:val="00000892"/>
    <w:lvl w:ilvl="0">
      <w:numFmt w:val="bullet"/>
      <w:lvlText w:val="-"/>
      <w:lvlJc w:val="left"/>
      <w:pPr>
        <w:ind w:left="209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880" w:hanging="117"/>
      </w:pPr>
    </w:lvl>
    <w:lvl w:ilvl="2">
      <w:numFmt w:val="bullet"/>
      <w:lvlText w:val="•"/>
      <w:lvlJc w:val="left"/>
      <w:pPr>
        <w:ind w:left="1550" w:hanging="117"/>
      </w:pPr>
    </w:lvl>
    <w:lvl w:ilvl="3">
      <w:numFmt w:val="bullet"/>
      <w:lvlText w:val="•"/>
      <w:lvlJc w:val="left"/>
      <w:pPr>
        <w:ind w:left="2221" w:hanging="117"/>
      </w:pPr>
    </w:lvl>
    <w:lvl w:ilvl="4">
      <w:numFmt w:val="bullet"/>
      <w:lvlText w:val="•"/>
      <w:lvlJc w:val="left"/>
      <w:pPr>
        <w:ind w:left="2891" w:hanging="117"/>
      </w:pPr>
    </w:lvl>
    <w:lvl w:ilvl="5">
      <w:numFmt w:val="bullet"/>
      <w:lvlText w:val="•"/>
      <w:lvlJc w:val="left"/>
      <w:pPr>
        <w:ind w:left="3562" w:hanging="117"/>
      </w:pPr>
    </w:lvl>
    <w:lvl w:ilvl="6">
      <w:numFmt w:val="bullet"/>
      <w:lvlText w:val="•"/>
      <w:lvlJc w:val="left"/>
      <w:pPr>
        <w:ind w:left="4232" w:hanging="117"/>
      </w:pPr>
    </w:lvl>
    <w:lvl w:ilvl="7">
      <w:numFmt w:val="bullet"/>
      <w:lvlText w:val="•"/>
      <w:lvlJc w:val="left"/>
      <w:pPr>
        <w:ind w:left="4903" w:hanging="117"/>
      </w:pPr>
    </w:lvl>
    <w:lvl w:ilvl="8">
      <w:numFmt w:val="bullet"/>
      <w:lvlText w:val="•"/>
      <w:lvlJc w:val="left"/>
      <w:pPr>
        <w:ind w:left="5573" w:hanging="117"/>
      </w:pPr>
    </w:lvl>
  </w:abstractNum>
  <w:abstractNum w:abstractNumId="14">
    <w:nsid w:val="00000410"/>
    <w:multiLevelType w:val="multilevel"/>
    <w:tmpl w:val="00000893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817" w:hanging="117"/>
      </w:pPr>
    </w:lvl>
    <w:lvl w:ilvl="2">
      <w:numFmt w:val="bullet"/>
      <w:lvlText w:val="•"/>
      <w:lvlJc w:val="left"/>
      <w:pPr>
        <w:ind w:left="1542" w:hanging="117"/>
      </w:pPr>
    </w:lvl>
    <w:lvl w:ilvl="3">
      <w:numFmt w:val="bullet"/>
      <w:lvlText w:val="•"/>
      <w:lvlJc w:val="left"/>
      <w:pPr>
        <w:ind w:left="2267" w:hanging="117"/>
      </w:pPr>
    </w:lvl>
    <w:lvl w:ilvl="4">
      <w:numFmt w:val="bullet"/>
      <w:lvlText w:val="•"/>
      <w:lvlJc w:val="left"/>
      <w:pPr>
        <w:ind w:left="2992" w:hanging="117"/>
      </w:pPr>
    </w:lvl>
    <w:lvl w:ilvl="5">
      <w:numFmt w:val="bullet"/>
      <w:lvlText w:val="•"/>
      <w:lvlJc w:val="left"/>
      <w:pPr>
        <w:ind w:left="3717" w:hanging="117"/>
      </w:pPr>
    </w:lvl>
    <w:lvl w:ilvl="6">
      <w:numFmt w:val="bullet"/>
      <w:lvlText w:val="•"/>
      <w:lvlJc w:val="left"/>
      <w:pPr>
        <w:ind w:left="4441" w:hanging="117"/>
      </w:pPr>
    </w:lvl>
    <w:lvl w:ilvl="7">
      <w:numFmt w:val="bullet"/>
      <w:lvlText w:val="•"/>
      <w:lvlJc w:val="left"/>
      <w:pPr>
        <w:ind w:left="5166" w:hanging="117"/>
      </w:pPr>
    </w:lvl>
    <w:lvl w:ilvl="8">
      <w:numFmt w:val="bullet"/>
      <w:lvlText w:val="•"/>
      <w:lvlJc w:val="left"/>
      <w:pPr>
        <w:ind w:left="5891" w:hanging="117"/>
      </w:pPr>
    </w:lvl>
  </w:abstractNum>
  <w:abstractNum w:abstractNumId="15">
    <w:nsid w:val="00000411"/>
    <w:multiLevelType w:val="multilevel"/>
    <w:tmpl w:val="00000894"/>
    <w:lvl w:ilvl="0">
      <w:start w:val="1"/>
      <w:numFmt w:val="decimal"/>
      <w:lvlText w:val="%1."/>
      <w:lvlJc w:val="left"/>
      <w:pPr>
        <w:ind w:left="93" w:hanging="20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817" w:hanging="200"/>
      </w:pPr>
    </w:lvl>
    <w:lvl w:ilvl="2">
      <w:numFmt w:val="bullet"/>
      <w:lvlText w:val="•"/>
      <w:lvlJc w:val="left"/>
      <w:pPr>
        <w:ind w:left="1542" w:hanging="200"/>
      </w:pPr>
    </w:lvl>
    <w:lvl w:ilvl="3">
      <w:numFmt w:val="bullet"/>
      <w:lvlText w:val="•"/>
      <w:lvlJc w:val="left"/>
      <w:pPr>
        <w:ind w:left="2267" w:hanging="200"/>
      </w:pPr>
    </w:lvl>
    <w:lvl w:ilvl="4">
      <w:numFmt w:val="bullet"/>
      <w:lvlText w:val="•"/>
      <w:lvlJc w:val="left"/>
      <w:pPr>
        <w:ind w:left="2992" w:hanging="200"/>
      </w:pPr>
    </w:lvl>
    <w:lvl w:ilvl="5">
      <w:numFmt w:val="bullet"/>
      <w:lvlText w:val="•"/>
      <w:lvlJc w:val="left"/>
      <w:pPr>
        <w:ind w:left="3717" w:hanging="200"/>
      </w:pPr>
    </w:lvl>
    <w:lvl w:ilvl="6">
      <w:numFmt w:val="bullet"/>
      <w:lvlText w:val="•"/>
      <w:lvlJc w:val="left"/>
      <w:pPr>
        <w:ind w:left="4441" w:hanging="200"/>
      </w:pPr>
    </w:lvl>
    <w:lvl w:ilvl="7">
      <w:numFmt w:val="bullet"/>
      <w:lvlText w:val="•"/>
      <w:lvlJc w:val="left"/>
      <w:pPr>
        <w:ind w:left="5166" w:hanging="200"/>
      </w:pPr>
    </w:lvl>
    <w:lvl w:ilvl="8">
      <w:numFmt w:val="bullet"/>
      <w:lvlText w:val="•"/>
      <w:lvlJc w:val="left"/>
      <w:pPr>
        <w:ind w:left="5891" w:hanging="200"/>
      </w:pPr>
    </w:lvl>
  </w:abstractNum>
  <w:abstractNum w:abstractNumId="16">
    <w:nsid w:val="00000412"/>
    <w:multiLevelType w:val="multilevel"/>
    <w:tmpl w:val="00000895"/>
    <w:lvl w:ilvl="0">
      <w:numFmt w:val="bullet"/>
      <w:lvlText w:val="-"/>
      <w:lvlJc w:val="left"/>
      <w:pPr>
        <w:ind w:left="209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922" w:hanging="117"/>
      </w:pPr>
    </w:lvl>
    <w:lvl w:ilvl="2">
      <w:numFmt w:val="bullet"/>
      <w:lvlText w:val="•"/>
      <w:lvlJc w:val="left"/>
      <w:pPr>
        <w:ind w:left="1635" w:hanging="117"/>
      </w:pPr>
    </w:lvl>
    <w:lvl w:ilvl="3">
      <w:numFmt w:val="bullet"/>
      <w:lvlText w:val="•"/>
      <w:lvlJc w:val="left"/>
      <w:pPr>
        <w:ind w:left="2349" w:hanging="117"/>
      </w:pPr>
    </w:lvl>
    <w:lvl w:ilvl="4">
      <w:numFmt w:val="bullet"/>
      <w:lvlText w:val="•"/>
      <w:lvlJc w:val="left"/>
      <w:pPr>
        <w:ind w:left="3062" w:hanging="117"/>
      </w:pPr>
    </w:lvl>
    <w:lvl w:ilvl="5">
      <w:numFmt w:val="bullet"/>
      <w:lvlText w:val="•"/>
      <w:lvlJc w:val="left"/>
      <w:pPr>
        <w:ind w:left="3775" w:hanging="117"/>
      </w:pPr>
    </w:lvl>
    <w:lvl w:ilvl="6">
      <w:numFmt w:val="bullet"/>
      <w:lvlText w:val="•"/>
      <w:lvlJc w:val="left"/>
      <w:pPr>
        <w:ind w:left="4488" w:hanging="117"/>
      </w:pPr>
    </w:lvl>
    <w:lvl w:ilvl="7">
      <w:numFmt w:val="bullet"/>
      <w:lvlText w:val="•"/>
      <w:lvlJc w:val="left"/>
      <w:pPr>
        <w:ind w:left="5201" w:hanging="117"/>
      </w:pPr>
    </w:lvl>
    <w:lvl w:ilvl="8">
      <w:numFmt w:val="bullet"/>
      <w:lvlText w:val="•"/>
      <w:lvlJc w:val="left"/>
      <w:pPr>
        <w:ind w:left="5914" w:hanging="117"/>
      </w:pPr>
    </w:lvl>
  </w:abstractNum>
  <w:abstractNum w:abstractNumId="17">
    <w:nsid w:val="00000413"/>
    <w:multiLevelType w:val="multilevel"/>
    <w:tmpl w:val="00000896"/>
    <w:lvl w:ilvl="0">
      <w:numFmt w:val="bullet"/>
      <w:lvlText w:val="-"/>
      <w:lvlJc w:val="left"/>
      <w:pPr>
        <w:ind w:left="93" w:hanging="111"/>
      </w:pPr>
      <w:rPr>
        <w:rFonts w:ascii="Times New Roman" w:hAnsi="Times New Roman"/>
        <w:b w:val="0"/>
        <w:sz w:val="19"/>
      </w:rPr>
    </w:lvl>
    <w:lvl w:ilvl="1">
      <w:numFmt w:val="bullet"/>
      <w:lvlText w:val="•"/>
      <w:lvlJc w:val="left"/>
      <w:pPr>
        <w:ind w:left="789" w:hanging="111"/>
      </w:pPr>
    </w:lvl>
    <w:lvl w:ilvl="2">
      <w:numFmt w:val="bullet"/>
      <w:lvlText w:val="•"/>
      <w:lvlJc w:val="left"/>
      <w:pPr>
        <w:ind w:left="1485" w:hanging="111"/>
      </w:pPr>
    </w:lvl>
    <w:lvl w:ilvl="3">
      <w:numFmt w:val="bullet"/>
      <w:lvlText w:val="•"/>
      <w:lvlJc w:val="left"/>
      <w:pPr>
        <w:ind w:left="2182" w:hanging="111"/>
      </w:pPr>
    </w:lvl>
    <w:lvl w:ilvl="4">
      <w:numFmt w:val="bullet"/>
      <w:lvlText w:val="•"/>
      <w:lvlJc w:val="left"/>
      <w:pPr>
        <w:ind w:left="2878" w:hanging="111"/>
      </w:pPr>
    </w:lvl>
    <w:lvl w:ilvl="5">
      <w:numFmt w:val="bullet"/>
      <w:lvlText w:val="•"/>
      <w:lvlJc w:val="left"/>
      <w:pPr>
        <w:ind w:left="3575" w:hanging="111"/>
      </w:pPr>
    </w:lvl>
    <w:lvl w:ilvl="6">
      <w:numFmt w:val="bullet"/>
      <w:lvlText w:val="•"/>
      <w:lvlJc w:val="left"/>
      <w:pPr>
        <w:ind w:left="4271" w:hanging="111"/>
      </w:pPr>
    </w:lvl>
    <w:lvl w:ilvl="7">
      <w:numFmt w:val="bullet"/>
      <w:lvlText w:val="•"/>
      <w:lvlJc w:val="left"/>
      <w:pPr>
        <w:ind w:left="4967" w:hanging="111"/>
      </w:pPr>
    </w:lvl>
    <w:lvl w:ilvl="8">
      <w:numFmt w:val="bullet"/>
      <w:lvlText w:val="•"/>
      <w:lvlJc w:val="left"/>
      <w:pPr>
        <w:ind w:left="5664" w:hanging="111"/>
      </w:pPr>
    </w:lvl>
  </w:abstractNum>
  <w:abstractNum w:abstractNumId="18">
    <w:nsid w:val="00000414"/>
    <w:multiLevelType w:val="multilevel"/>
    <w:tmpl w:val="00000897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89" w:hanging="117"/>
      </w:pPr>
    </w:lvl>
    <w:lvl w:ilvl="2">
      <w:numFmt w:val="bullet"/>
      <w:lvlText w:val="•"/>
      <w:lvlJc w:val="left"/>
      <w:pPr>
        <w:ind w:left="1485" w:hanging="117"/>
      </w:pPr>
    </w:lvl>
    <w:lvl w:ilvl="3">
      <w:numFmt w:val="bullet"/>
      <w:lvlText w:val="•"/>
      <w:lvlJc w:val="left"/>
      <w:pPr>
        <w:ind w:left="2182" w:hanging="117"/>
      </w:pPr>
    </w:lvl>
    <w:lvl w:ilvl="4">
      <w:numFmt w:val="bullet"/>
      <w:lvlText w:val="•"/>
      <w:lvlJc w:val="left"/>
      <w:pPr>
        <w:ind w:left="2878" w:hanging="117"/>
      </w:pPr>
    </w:lvl>
    <w:lvl w:ilvl="5">
      <w:numFmt w:val="bullet"/>
      <w:lvlText w:val="•"/>
      <w:lvlJc w:val="left"/>
      <w:pPr>
        <w:ind w:left="3575" w:hanging="117"/>
      </w:pPr>
    </w:lvl>
    <w:lvl w:ilvl="6">
      <w:numFmt w:val="bullet"/>
      <w:lvlText w:val="•"/>
      <w:lvlJc w:val="left"/>
      <w:pPr>
        <w:ind w:left="4271" w:hanging="117"/>
      </w:pPr>
    </w:lvl>
    <w:lvl w:ilvl="7">
      <w:numFmt w:val="bullet"/>
      <w:lvlText w:val="•"/>
      <w:lvlJc w:val="left"/>
      <w:pPr>
        <w:ind w:left="4967" w:hanging="117"/>
      </w:pPr>
    </w:lvl>
    <w:lvl w:ilvl="8">
      <w:numFmt w:val="bullet"/>
      <w:lvlText w:val="•"/>
      <w:lvlJc w:val="left"/>
      <w:pPr>
        <w:ind w:left="5664" w:hanging="117"/>
      </w:pPr>
    </w:lvl>
  </w:abstractNum>
  <w:abstractNum w:abstractNumId="19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left="450" w:hanging="357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110" w:hanging="357"/>
      </w:pPr>
    </w:lvl>
    <w:lvl w:ilvl="2">
      <w:numFmt w:val="bullet"/>
      <w:lvlText w:val="•"/>
      <w:lvlJc w:val="left"/>
      <w:pPr>
        <w:ind w:left="1771" w:hanging="357"/>
      </w:pPr>
    </w:lvl>
    <w:lvl w:ilvl="3">
      <w:numFmt w:val="bullet"/>
      <w:lvlText w:val="•"/>
      <w:lvlJc w:val="left"/>
      <w:pPr>
        <w:ind w:left="2432" w:hanging="357"/>
      </w:pPr>
    </w:lvl>
    <w:lvl w:ilvl="4">
      <w:numFmt w:val="bullet"/>
      <w:lvlText w:val="•"/>
      <w:lvlJc w:val="left"/>
      <w:pPr>
        <w:ind w:left="3092" w:hanging="357"/>
      </w:pPr>
    </w:lvl>
    <w:lvl w:ilvl="5">
      <w:numFmt w:val="bullet"/>
      <w:lvlText w:val="•"/>
      <w:lvlJc w:val="left"/>
      <w:pPr>
        <w:ind w:left="3753" w:hanging="357"/>
      </w:pPr>
    </w:lvl>
    <w:lvl w:ilvl="6">
      <w:numFmt w:val="bullet"/>
      <w:lvlText w:val="•"/>
      <w:lvlJc w:val="left"/>
      <w:pPr>
        <w:ind w:left="4414" w:hanging="357"/>
      </w:pPr>
    </w:lvl>
    <w:lvl w:ilvl="7">
      <w:numFmt w:val="bullet"/>
      <w:lvlText w:val="•"/>
      <w:lvlJc w:val="left"/>
      <w:pPr>
        <w:ind w:left="5074" w:hanging="357"/>
      </w:pPr>
    </w:lvl>
    <w:lvl w:ilvl="8">
      <w:numFmt w:val="bullet"/>
      <w:lvlText w:val="•"/>
      <w:lvlJc w:val="left"/>
      <w:pPr>
        <w:ind w:left="5735" w:hanging="357"/>
      </w:pPr>
    </w:lvl>
  </w:abstractNum>
  <w:abstractNum w:abstractNumId="20">
    <w:nsid w:val="00000416"/>
    <w:multiLevelType w:val="multilevel"/>
    <w:tmpl w:val="00000899"/>
    <w:lvl w:ilvl="0">
      <w:numFmt w:val="bullet"/>
      <w:lvlText w:val="-"/>
      <w:lvlJc w:val="left"/>
      <w:pPr>
        <w:ind w:left="81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1437" w:hanging="117"/>
      </w:pPr>
    </w:lvl>
    <w:lvl w:ilvl="2">
      <w:numFmt w:val="bullet"/>
      <w:lvlText w:val="•"/>
      <w:lvlJc w:val="left"/>
      <w:pPr>
        <w:ind w:left="2061" w:hanging="117"/>
      </w:pPr>
    </w:lvl>
    <w:lvl w:ilvl="3">
      <w:numFmt w:val="bullet"/>
      <w:lvlText w:val="•"/>
      <w:lvlJc w:val="left"/>
      <w:pPr>
        <w:ind w:left="2686" w:hanging="117"/>
      </w:pPr>
    </w:lvl>
    <w:lvl w:ilvl="4">
      <w:numFmt w:val="bullet"/>
      <w:lvlText w:val="•"/>
      <w:lvlJc w:val="left"/>
      <w:pPr>
        <w:ind w:left="3310" w:hanging="117"/>
      </w:pPr>
    </w:lvl>
    <w:lvl w:ilvl="5">
      <w:numFmt w:val="bullet"/>
      <w:lvlText w:val="•"/>
      <w:lvlJc w:val="left"/>
      <w:pPr>
        <w:ind w:left="3935" w:hanging="117"/>
      </w:pPr>
    </w:lvl>
    <w:lvl w:ilvl="6">
      <w:numFmt w:val="bullet"/>
      <w:lvlText w:val="•"/>
      <w:lvlJc w:val="left"/>
      <w:pPr>
        <w:ind w:left="4559" w:hanging="117"/>
      </w:pPr>
    </w:lvl>
    <w:lvl w:ilvl="7">
      <w:numFmt w:val="bullet"/>
      <w:lvlText w:val="•"/>
      <w:lvlJc w:val="left"/>
      <w:pPr>
        <w:ind w:left="5183" w:hanging="117"/>
      </w:pPr>
    </w:lvl>
    <w:lvl w:ilvl="8">
      <w:numFmt w:val="bullet"/>
      <w:lvlText w:val="•"/>
      <w:lvlJc w:val="left"/>
      <w:pPr>
        <w:ind w:left="5808" w:hanging="117"/>
      </w:pPr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left="813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437" w:hanging="360"/>
      </w:pPr>
    </w:lvl>
    <w:lvl w:ilvl="2">
      <w:numFmt w:val="bullet"/>
      <w:lvlText w:val="•"/>
      <w:lvlJc w:val="left"/>
      <w:pPr>
        <w:ind w:left="2061" w:hanging="360"/>
      </w:pPr>
    </w:lvl>
    <w:lvl w:ilvl="3">
      <w:numFmt w:val="bullet"/>
      <w:lvlText w:val="•"/>
      <w:lvlJc w:val="left"/>
      <w:pPr>
        <w:ind w:left="2686" w:hanging="360"/>
      </w:pPr>
    </w:lvl>
    <w:lvl w:ilvl="4">
      <w:numFmt w:val="bullet"/>
      <w:lvlText w:val="•"/>
      <w:lvlJc w:val="left"/>
      <w:pPr>
        <w:ind w:left="3310" w:hanging="360"/>
      </w:pPr>
    </w:lvl>
    <w:lvl w:ilvl="5">
      <w:numFmt w:val="bullet"/>
      <w:lvlText w:val="•"/>
      <w:lvlJc w:val="left"/>
      <w:pPr>
        <w:ind w:left="3935" w:hanging="360"/>
      </w:pPr>
    </w:lvl>
    <w:lvl w:ilvl="6">
      <w:numFmt w:val="bullet"/>
      <w:lvlText w:val="•"/>
      <w:lvlJc w:val="left"/>
      <w:pPr>
        <w:ind w:left="4559" w:hanging="360"/>
      </w:pPr>
    </w:lvl>
    <w:lvl w:ilvl="7">
      <w:numFmt w:val="bullet"/>
      <w:lvlText w:val="•"/>
      <w:lvlJc w:val="left"/>
      <w:pPr>
        <w:ind w:left="5183" w:hanging="360"/>
      </w:pPr>
    </w:lvl>
    <w:lvl w:ilvl="8">
      <w:numFmt w:val="bullet"/>
      <w:lvlText w:val="•"/>
      <w:lvlJc w:val="left"/>
      <w:pPr>
        <w:ind w:left="5808" w:hanging="360"/>
      </w:pPr>
    </w:lvl>
  </w:abstractNum>
  <w:abstractNum w:abstractNumId="22">
    <w:nsid w:val="00000418"/>
    <w:multiLevelType w:val="multilevel"/>
    <w:tmpl w:val="0000089B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18" w:hanging="117"/>
      </w:pPr>
    </w:lvl>
    <w:lvl w:ilvl="2">
      <w:numFmt w:val="bullet"/>
      <w:lvlText w:val="•"/>
      <w:lvlJc w:val="left"/>
      <w:pPr>
        <w:ind w:left="1343" w:hanging="117"/>
      </w:pPr>
    </w:lvl>
    <w:lvl w:ilvl="3">
      <w:numFmt w:val="bullet"/>
      <w:lvlText w:val="•"/>
      <w:lvlJc w:val="left"/>
      <w:pPr>
        <w:ind w:left="1969" w:hanging="117"/>
      </w:pPr>
    </w:lvl>
    <w:lvl w:ilvl="4">
      <w:numFmt w:val="bullet"/>
      <w:lvlText w:val="•"/>
      <w:lvlJc w:val="left"/>
      <w:pPr>
        <w:ind w:left="2594" w:hanging="117"/>
      </w:pPr>
    </w:lvl>
    <w:lvl w:ilvl="5">
      <w:numFmt w:val="bullet"/>
      <w:lvlText w:val="•"/>
      <w:lvlJc w:val="left"/>
      <w:pPr>
        <w:ind w:left="3220" w:hanging="117"/>
      </w:pPr>
    </w:lvl>
    <w:lvl w:ilvl="6">
      <w:numFmt w:val="bullet"/>
      <w:lvlText w:val="•"/>
      <w:lvlJc w:val="left"/>
      <w:pPr>
        <w:ind w:left="3845" w:hanging="117"/>
      </w:pPr>
    </w:lvl>
    <w:lvl w:ilvl="7">
      <w:numFmt w:val="bullet"/>
      <w:lvlText w:val="•"/>
      <w:lvlJc w:val="left"/>
      <w:pPr>
        <w:ind w:left="4470" w:hanging="117"/>
      </w:pPr>
    </w:lvl>
    <w:lvl w:ilvl="8">
      <w:numFmt w:val="bullet"/>
      <w:lvlText w:val="•"/>
      <w:lvlJc w:val="left"/>
      <w:pPr>
        <w:ind w:left="5096" w:hanging="117"/>
      </w:pPr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-"/>
      <w:lvlJc w:val="left"/>
      <w:pPr>
        <w:ind w:left="259" w:hanging="167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868" w:hanging="167"/>
      </w:pPr>
    </w:lvl>
    <w:lvl w:ilvl="2">
      <w:numFmt w:val="bullet"/>
      <w:lvlText w:val="•"/>
      <w:lvlJc w:val="left"/>
      <w:pPr>
        <w:ind w:left="1477" w:hanging="167"/>
      </w:pPr>
    </w:lvl>
    <w:lvl w:ilvl="3">
      <w:numFmt w:val="bullet"/>
      <w:lvlText w:val="•"/>
      <w:lvlJc w:val="left"/>
      <w:pPr>
        <w:ind w:left="2085" w:hanging="167"/>
      </w:pPr>
    </w:lvl>
    <w:lvl w:ilvl="4">
      <w:numFmt w:val="bullet"/>
      <w:lvlText w:val="•"/>
      <w:lvlJc w:val="left"/>
      <w:pPr>
        <w:ind w:left="2694" w:hanging="167"/>
      </w:pPr>
    </w:lvl>
    <w:lvl w:ilvl="5">
      <w:numFmt w:val="bullet"/>
      <w:lvlText w:val="•"/>
      <w:lvlJc w:val="left"/>
      <w:pPr>
        <w:ind w:left="3303" w:hanging="167"/>
      </w:pPr>
    </w:lvl>
    <w:lvl w:ilvl="6">
      <w:numFmt w:val="bullet"/>
      <w:lvlText w:val="•"/>
      <w:lvlJc w:val="left"/>
      <w:pPr>
        <w:ind w:left="3912" w:hanging="167"/>
      </w:pPr>
    </w:lvl>
    <w:lvl w:ilvl="7">
      <w:numFmt w:val="bullet"/>
      <w:lvlText w:val="•"/>
      <w:lvlJc w:val="left"/>
      <w:pPr>
        <w:ind w:left="4520" w:hanging="167"/>
      </w:pPr>
    </w:lvl>
    <w:lvl w:ilvl="8">
      <w:numFmt w:val="bullet"/>
      <w:lvlText w:val="•"/>
      <w:lvlJc w:val="left"/>
      <w:pPr>
        <w:ind w:left="5129" w:hanging="167"/>
      </w:pPr>
    </w:lvl>
  </w:abstractNum>
  <w:abstractNum w:abstractNumId="24">
    <w:nsid w:val="0000041A"/>
    <w:multiLevelType w:val="multilevel"/>
    <w:tmpl w:val="0000089D"/>
    <w:lvl w:ilvl="0">
      <w:numFmt w:val="bullet"/>
      <w:lvlText w:val="-"/>
      <w:lvlJc w:val="left"/>
      <w:pPr>
        <w:ind w:left="93" w:hanging="111"/>
      </w:pPr>
      <w:rPr>
        <w:rFonts w:ascii="Times New Roman" w:hAnsi="Times New Roman"/>
        <w:b w:val="0"/>
        <w:sz w:val="19"/>
      </w:rPr>
    </w:lvl>
    <w:lvl w:ilvl="1">
      <w:numFmt w:val="bullet"/>
      <w:lvlText w:val="•"/>
      <w:lvlJc w:val="left"/>
      <w:pPr>
        <w:ind w:left="803" w:hanging="111"/>
      </w:pPr>
    </w:lvl>
    <w:lvl w:ilvl="2">
      <w:numFmt w:val="bullet"/>
      <w:lvlText w:val="•"/>
      <w:lvlJc w:val="left"/>
      <w:pPr>
        <w:ind w:left="1514" w:hanging="111"/>
      </w:pPr>
    </w:lvl>
    <w:lvl w:ilvl="3">
      <w:numFmt w:val="bullet"/>
      <w:lvlText w:val="•"/>
      <w:lvlJc w:val="left"/>
      <w:pPr>
        <w:ind w:left="2224" w:hanging="111"/>
      </w:pPr>
    </w:lvl>
    <w:lvl w:ilvl="4">
      <w:numFmt w:val="bullet"/>
      <w:lvlText w:val="•"/>
      <w:lvlJc w:val="left"/>
      <w:pPr>
        <w:ind w:left="2935" w:hanging="111"/>
      </w:pPr>
    </w:lvl>
    <w:lvl w:ilvl="5">
      <w:numFmt w:val="bullet"/>
      <w:lvlText w:val="•"/>
      <w:lvlJc w:val="left"/>
      <w:pPr>
        <w:ind w:left="3646" w:hanging="111"/>
      </w:pPr>
    </w:lvl>
    <w:lvl w:ilvl="6">
      <w:numFmt w:val="bullet"/>
      <w:lvlText w:val="•"/>
      <w:lvlJc w:val="left"/>
      <w:pPr>
        <w:ind w:left="4356" w:hanging="111"/>
      </w:pPr>
    </w:lvl>
    <w:lvl w:ilvl="7">
      <w:numFmt w:val="bullet"/>
      <w:lvlText w:val="•"/>
      <w:lvlJc w:val="left"/>
      <w:pPr>
        <w:ind w:left="5067" w:hanging="111"/>
      </w:pPr>
    </w:lvl>
    <w:lvl w:ilvl="8">
      <w:numFmt w:val="bullet"/>
      <w:lvlText w:val="•"/>
      <w:lvlJc w:val="left"/>
      <w:pPr>
        <w:ind w:left="5777" w:hanging="111"/>
      </w:pPr>
    </w:lvl>
  </w:abstractNum>
  <w:abstractNum w:abstractNumId="25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left="410" w:hanging="317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088" w:hanging="317"/>
      </w:pPr>
    </w:lvl>
    <w:lvl w:ilvl="2">
      <w:numFmt w:val="bullet"/>
      <w:lvlText w:val="•"/>
      <w:lvlJc w:val="left"/>
      <w:pPr>
        <w:ind w:left="1767" w:hanging="317"/>
      </w:pPr>
    </w:lvl>
    <w:lvl w:ilvl="3">
      <w:numFmt w:val="bullet"/>
      <w:lvlText w:val="•"/>
      <w:lvlJc w:val="left"/>
      <w:pPr>
        <w:ind w:left="2446" w:hanging="317"/>
      </w:pPr>
    </w:lvl>
    <w:lvl w:ilvl="4">
      <w:numFmt w:val="bullet"/>
      <w:lvlText w:val="•"/>
      <w:lvlJc w:val="left"/>
      <w:pPr>
        <w:ind w:left="3125" w:hanging="317"/>
      </w:pPr>
    </w:lvl>
    <w:lvl w:ilvl="5">
      <w:numFmt w:val="bullet"/>
      <w:lvlText w:val="•"/>
      <w:lvlJc w:val="left"/>
      <w:pPr>
        <w:ind w:left="3804" w:hanging="317"/>
      </w:pPr>
    </w:lvl>
    <w:lvl w:ilvl="6">
      <w:numFmt w:val="bullet"/>
      <w:lvlText w:val="•"/>
      <w:lvlJc w:val="left"/>
      <w:pPr>
        <w:ind w:left="4483" w:hanging="317"/>
      </w:pPr>
    </w:lvl>
    <w:lvl w:ilvl="7">
      <w:numFmt w:val="bullet"/>
      <w:lvlText w:val="•"/>
      <w:lvlJc w:val="left"/>
      <w:pPr>
        <w:ind w:left="5162" w:hanging="317"/>
      </w:pPr>
    </w:lvl>
    <w:lvl w:ilvl="8">
      <w:numFmt w:val="bullet"/>
      <w:lvlText w:val="•"/>
      <w:lvlJc w:val="left"/>
      <w:pPr>
        <w:ind w:left="5841" w:hanging="317"/>
      </w:pPr>
    </w:lvl>
  </w:abstractNum>
  <w:abstractNum w:abstractNumId="26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283" w:hanging="190"/>
      </w:pPr>
      <w:rPr>
        <w:rFonts w:ascii="Times New Roman" w:hAnsi="Times New Roman" w:cs="Times New Roman"/>
        <w:b w:val="0"/>
        <w:bCs w:val="0"/>
        <w:sz w:val="19"/>
        <w:szCs w:val="19"/>
      </w:rPr>
    </w:lvl>
    <w:lvl w:ilvl="1">
      <w:numFmt w:val="bullet"/>
      <w:lvlText w:val="•"/>
      <w:lvlJc w:val="left"/>
      <w:pPr>
        <w:ind w:left="974" w:hanging="190"/>
      </w:pPr>
    </w:lvl>
    <w:lvl w:ilvl="2">
      <w:numFmt w:val="bullet"/>
      <w:lvlText w:val="•"/>
      <w:lvlJc w:val="left"/>
      <w:pPr>
        <w:ind w:left="1666" w:hanging="190"/>
      </w:pPr>
    </w:lvl>
    <w:lvl w:ilvl="3">
      <w:numFmt w:val="bullet"/>
      <w:lvlText w:val="•"/>
      <w:lvlJc w:val="left"/>
      <w:pPr>
        <w:ind w:left="2357" w:hanging="190"/>
      </w:pPr>
    </w:lvl>
    <w:lvl w:ilvl="4">
      <w:numFmt w:val="bullet"/>
      <w:lvlText w:val="•"/>
      <w:lvlJc w:val="left"/>
      <w:pPr>
        <w:ind w:left="3049" w:hanging="190"/>
      </w:pPr>
    </w:lvl>
    <w:lvl w:ilvl="5">
      <w:numFmt w:val="bullet"/>
      <w:lvlText w:val="•"/>
      <w:lvlJc w:val="left"/>
      <w:pPr>
        <w:ind w:left="3741" w:hanging="190"/>
      </w:pPr>
    </w:lvl>
    <w:lvl w:ilvl="6">
      <w:numFmt w:val="bullet"/>
      <w:lvlText w:val="•"/>
      <w:lvlJc w:val="left"/>
      <w:pPr>
        <w:ind w:left="4432" w:hanging="190"/>
      </w:pPr>
    </w:lvl>
    <w:lvl w:ilvl="7">
      <w:numFmt w:val="bullet"/>
      <w:lvlText w:val="•"/>
      <w:lvlJc w:val="left"/>
      <w:pPr>
        <w:ind w:left="5124" w:hanging="190"/>
      </w:pPr>
    </w:lvl>
    <w:lvl w:ilvl="8">
      <w:numFmt w:val="bullet"/>
      <w:lvlText w:val="•"/>
      <w:lvlJc w:val="left"/>
      <w:pPr>
        <w:ind w:left="5815" w:hanging="190"/>
      </w:pPr>
    </w:lvl>
  </w:abstractNum>
  <w:abstractNum w:abstractNumId="27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left="409" w:hanging="284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088" w:hanging="284"/>
      </w:pPr>
    </w:lvl>
    <w:lvl w:ilvl="2">
      <w:numFmt w:val="bullet"/>
      <w:lvlText w:val="•"/>
      <w:lvlJc w:val="left"/>
      <w:pPr>
        <w:ind w:left="1767" w:hanging="284"/>
      </w:pPr>
    </w:lvl>
    <w:lvl w:ilvl="3">
      <w:numFmt w:val="bullet"/>
      <w:lvlText w:val="•"/>
      <w:lvlJc w:val="left"/>
      <w:pPr>
        <w:ind w:left="2446" w:hanging="284"/>
      </w:pPr>
    </w:lvl>
    <w:lvl w:ilvl="4">
      <w:numFmt w:val="bullet"/>
      <w:lvlText w:val="•"/>
      <w:lvlJc w:val="left"/>
      <w:pPr>
        <w:ind w:left="3125" w:hanging="284"/>
      </w:pPr>
    </w:lvl>
    <w:lvl w:ilvl="5">
      <w:numFmt w:val="bullet"/>
      <w:lvlText w:val="•"/>
      <w:lvlJc w:val="left"/>
      <w:pPr>
        <w:ind w:left="3804" w:hanging="284"/>
      </w:pPr>
    </w:lvl>
    <w:lvl w:ilvl="6">
      <w:numFmt w:val="bullet"/>
      <w:lvlText w:val="•"/>
      <w:lvlJc w:val="left"/>
      <w:pPr>
        <w:ind w:left="4483" w:hanging="284"/>
      </w:pPr>
    </w:lvl>
    <w:lvl w:ilvl="7">
      <w:numFmt w:val="bullet"/>
      <w:lvlText w:val="•"/>
      <w:lvlJc w:val="left"/>
      <w:pPr>
        <w:ind w:left="5162" w:hanging="284"/>
      </w:pPr>
    </w:lvl>
    <w:lvl w:ilvl="8">
      <w:numFmt w:val="bullet"/>
      <w:lvlText w:val="•"/>
      <w:lvlJc w:val="left"/>
      <w:pPr>
        <w:ind w:left="5841" w:hanging="284"/>
      </w:pPr>
    </w:lvl>
  </w:abstractNum>
  <w:abstractNum w:abstractNumId="28">
    <w:nsid w:val="0000041E"/>
    <w:multiLevelType w:val="multilevel"/>
    <w:tmpl w:val="000008A1"/>
    <w:lvl w:ilvl="0">
      <w:numFmt w:val="bullet"/>
      <w:lvlText w:val="-"/>
      <w:lvlJc w:val="left"/>
      <w:pPr>
        <w:ind w:left="93" w:hanging="105"/>
      </w:pPr>
      <w:rPr>
        <w:rFonts w:ascii="Times New Roman" w:hAnsi="Times New Roman"/>
        <w:b w:val="0"/>
        <w:sz w:val="18"/>
      </w:rPr>
    </w:lvl>
    <w:lvl w:ilvl="1">
      <w:numFmt w:val="bullet"/>
      <w:lvlText w:val="•"/>
      <w:lvlJc w:val="left"/>
      <w:pPr>
        <w:ind w:left="761" w:hanging="105"/>
      </w:pPr>
    </w:lvl>
    <w:lvl w:ilvl="2">
      <w:numFmt w:val="bullet"/>
      <w:lvlText w:val="•"/>
      <w:lvlJc w:val="left"/>
      <w:pPr>
        <w:ind w:left="1429" w:hanging="105"/>
      </w:pPr>
    </w:lvl>
    <w:lvl w:ilvl="3">
      <w:numFmt w:val="bullet"/>
      <w:lvlText w:val="•"/>
      <w:lvlJc w:val="left"/>
      <w:pPr>
        <w:ind w:left="2097" w:hanging="105"/>
      </w:pPr>
    </w:lvl>
    <w:lvl w:ilvl="4">
      <w:numFmt w:val="bullet"/>
      <w:lvlText w:val="•"/>
      <w:lvlJc w:val="left"/>
      <w:pPr>
        <w:ind w:left="2765" w:hanging="105"/>
      </w:pPr>
    </w:lvl>
    <w:lvl w:ilvl="5">
      <w:numFmt w:val="bullet"/>
      <w:lvlText w:val="•"/>
      <w:lvlJc w:val="left"/>
      <w:pPr>
        <w:ind w:left="3433" w:hanging="105"/>
      </w:pPr>
    </w:lvl>
    <w:lvl w:ilvl="6">
      <w:numFmt w:val="bullet"/>
      <w:lvlText w:val="•"/>
      <w:lvlJc w:val="left"/>
      <w:pPr>
        <w:ind w:left="4101" w:hanging="105"/>
      </w:pPr>
    </w:lvl>
    <w:lvl w:ilvl="7">
      <w:numFmt w:val="bullet"/>
      <w:lvlText w:val="•"/>
      <w:lvlJc w:val="left"/>
      <w:pPr>
        <w:ind w:left="4769" w:hanging="105"/>
      </w:pPr>
    </w:lvl>
    <w:lvl w:ilvl="8">
      <w:numFmt w:val="bullet"/>
      <w:lvlText w:val="•"/>
      <w:lvlJc w:val="left"/>
      <w:pPr>
        <w:ind w:left="5437" w:hanging="105"/>
      </w:pPr>
    </w:lvl>
  </w:abstractNum>
  <w:abstractNum w:abstractNumId="29">
    <w:nsid w:val="0000041F"/>
    <w:multiLevelType w:val="multilevel"/>
    <w:tmpl w:val="000008A2"/>
    <w:lvl w:ilvl="0">
      <w:start w:val="1"/>
      <w:numFmt w:val="decimal"/>
      <w:lvlText w:val="%1."/>
      <w:lvlJc w:val="left"/>
      <w:pPr>
        <w:ind w:left="449" w:hanging="357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082" w:hanging="357"/>
      </w:pPr>
    </w:lvl>
    <w:lvl w:ilvl="2">
      <w:numFmt w:val="bullet"/>
      <w:lvlText w:val="•"/>
      <w:lvlJc w:val="left"/>
      <w:pPr>
        <w:ind w:left="1714" w:hanging="357"/>
      </w:pPr>
    </w:lvl>
    <w:lvl w:ilvl="3">
      <w:numFmt w:val="bullet"/>
      <w:lvlText w:val="•"/>
      <w:lvlJc w:val="left"/>
      <w:pPr>
        <w:ind w:left="2347" w:hanging="357"/>
      </w:pPr>
    </w:lvl>
    <w:lvl w:ilvl="4">
      <w:numFmt w:val="bullet"/>
      <w:lvlText w:val="•"/>
      <w:lvlJc w:val="left"/>
      <w:pPr>
        <w:ind w:left="2979" w:hanging="357"/>
      </w:pPr>
    </w:lvl>
    <w:lvl w:ilvl="5">
      <w:numFmt w:val="bullet"/>
      <w:lvlText w:val="•"/>
      <w:lvlJc w:val="left"/>
      <w:pPr>
        <w:ind w:left="3611" w:hanging="357"/>
      </w:pPr>
    </w:lvl>
    <w:lvl w:ilvl="6">
      <w:numFmt w:val="bullet"/>
      <w:lvlText w:val="•"/>
      <w:lvlJc w:val="left"/>
      <w:pPr>
        <w:ind w:left="4244" w:hanging="357"/>
      </w:pPr>
    </w:lvl>
    <w:lvl w:ilvl="7">
      <w:numFmt w:val="bullet"/>
      <w:lvlText w:val="•"/>
      <w:lvlJc w:val="left"/>
      <w:pPr>
        <w:ind w:left="4876" w:hanging="357"/>
      </w:pPr>
    </w:lvl>
    <w:lvl w:ilvl="8">
      <w:numFmt w:val="bullet"/>
      <w:lvlText w:val="•"/>
      <w:lvlJc w:val="left"/>
      <w:pPr>
        <w:ind w:left="5509" w:hanging="357"/>
      </w:pPr>
    </w:lvl>
  </w:abstractNum>
  <w:abstractNum w:abstractNumId="30">
    <w:nsid w:val="00000420"/>
    <w:multiLevelType w:val="multilevel"/>
    <w:tmpl w:val="000008A3"/>
    <w:lvl w:ilvl="0">
      <w:start w:val="1"/>
      <w:numFmt w:val="decimal"/>
      <w:lvlText w:val="%1."/>
      <w:lvlJc w:val="left"/>
      <w:pPr>
        <w:ind w:left="273" w:hanging="180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923" w:hanging="180"/>
      </w:pPr>
    </w:lvl>
    <w:lvl w:ilvl="2">
      <w:numFmt w:val="bullet"/>
      <w:lvlText w:val="•"/>
      <w:lvlJc w:val="left"/>
      <w:pPr>
        <w:ind w:left="1573" w:hanging="180"/>
      </w:pPr>
    </w:lvl>
    <w:lvl w:ilvl="3">
      <w:numFmt w:val="bullet"/>
      <w:lvlText w:val="•"/>
      <w:lvlJc w:val="left"/>
      <w:pPr>
        <w:ind w:left="2223" w:hanging="180"/>
      </w:pPr>
    </w:lvl>
    <w:lvl w:ilvl="4">
      <w:numFmt w:val="bullet"/>
      <w:lvlText w:val="•"/>
      <w:lvlJc w:val="left"/>
      <w:pPr>
        <w:ind w:left="2873" w:hanging="180"/>
      </w:pPr>
    </w:lvl>
    <w:lvl w:ilvl="5">
      <w:numFmt w:val="bullet"/>
      <w:lvlText w:val="•"/>
      <w:lvlJc w:val="left"/>
      <w:pPr>
        <w:ind w:left="3523" w:hanging="180"/>
      </w:pPr>
    </w:lvl>
    <w:lvl w:ilvl="6">
      <w:numFmt w:val="bullet"/>
      <w:lvlText w:val="•"/>
      <w:lvlJc w:val="left"/>
      <w:pPr>
        <w:ind w:left="4173" w:hanging="180"/>
      </w:pPr>
    </w:lvl>
    <w:lvl w:ilvl="7">
      <w:numFmt w:val="bullet"/>
      <w:lvlText w:val="•"/>
      <w:lvlJc w:val="left"/>
      <w:pPr>
        <w:ind w:left="4823" w:hanging="180"/>
      </w:pPr>
    </w:lvl>
    <w:lvl w:ilvl="8">
      <w:numFmt w:val="bullet"/>
      <w:lvlText w:val="•"/>
      <w:lvlJc w:val="left"/>
      <w:pPr>
        <w:ind w:left="5473" w:hanging="180"/>
      </w:pPr>
    </w:lvl>
  </w:abstractNum>
  <w:abstractNum w:abstractNumId="31">
    <w:nsid w:val="00000421"/>
    <w:multiLevelType w:val="multilevel"/>
    <w:tmpl w:val="000008A4"/>
    <w:lvl w:ilvl="0">
      <w:start w:val="1"/>
      <w:numFmt w:val="decimal"/>
      <w:lvlText w:val="%1."/>
      <w:lvlJc w:val="left"/>
      <w:pPr>
        <w:ind w:left="273" w:hanging="180"/>
      </w:pPr>
      <w:rPr>
        <w:rFonts w:ascii="Times New Roman" w:hAnsi="Times New Roman" w:cs="Times New Roman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923" w:hanging="180"/>
      </w:pPr>
    </w:lvl>
    <w:lvl w:ilvl="2">
      <w:numFmt w:val="bullet"/>
      <w:lvlText w:val="•"/>
      <w:lvlJc w:val="left"/>
      <w:pPr>
        <w:ind w:left="1573" w:hanging="180"/>
      </w:pPr>
    </w:lvl>
    <w:lvl w:ilvl="3">
      <w:numFmt w:val="bullet"/>
      <w:lvlText w:val="•"/>
      <w:lvlJc w:val="left"/>
      <w:pPr>
        <w:ind w:left="2223" w:hanging="180"/>
      </w:pPr>
    </w:lvl>
    <w:lvl w:ilvl="4">
      <w:numFmt w:val="bullet"/>
      <w:lvlText w:val="•"/>
      <w:lvlJc w:val="left"/>
      <w:pPr>
        <w:ind w:left="2873" w:hanging="180"/>
      </w:pPr>
    </w:lvl>
    <w:lvl w:ilvl="5">
      <w:numFmt w:val="bullet"/>
      <w:lvlText w:val="•"/>
      <w:lvlJc w:val="left"/>
      <w:pPr>
        <w:ind w:left="3523" w:hanging="180"/>
      </w:pPr>
    </w:lvl>
    <w:lvl w:ilvl="6">
      <w:numFmt w:val="bullet"/>
      <w:lvlText w:val="•"/>
      <w:lvlJc w:val="left"/>
      <w:pPr>
        <w:ind w:left="4173" w:hanging="180"/>
      </w:pPr>
    </w:lvl>
    <w:lvl w:ilvl="7">
      <w:numFmt w:val="bullet"/>
      <w:lvlText w:val="•"/>
      <w:lvlJc w:val="left"/>
      <w:pPr>
        <w:ind w:left="4823" w:hanging="180"/>
      </w:pPr>
    </w:lvl>
    <w:lvl w:ilvl="8">
      <w:numFmt w:val="bullet"/>
      <w:lvlText w:val="•"/>
      <w:lvlJc w:val="left"/>
      <w:pPr>
        <w:ind w:left="5473" w:hanging="180"/>
      </w:pPr>
    </w:lvl>
  </w:abstractNum>
  <w:abstractNum w:abstractNumId="32">
    <w:nsid w:val="00000422"/>
    <w:multiLevelType w:val="multilevel"/>
    <w:tmpl w:val="000008A5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89" w:hanging="117"/>
      </w:pPr>
    </w:lvl>
    <w:lvl w:ilvl="2">
      <w:numFmt w:val="bullet"/>
      <w:lvlText w:val="•"/>
      <w:lvlJc w:val="left"/>
      <w:pPr>
        <w:ind w:left="1485" w:hanging="117"/>
      </w:pPr>
    </w:lvl>
    <w:lvl w:ilvl="3">
      <w:numFmt w:val="bullet"/>
      <w:lvlText w:val="•"/>
      <w:lvlJc w:val="left"/>
      <w:pPr>
        <w:ind w:left="2182" w:hanging="117"/>
      </w:pPr>
    </w:lvl>
    <w:lvl w:ilvl="4">
      <w:numFmt w:val="bullet"/>
      <w:lvlText w:val="•"/>
      <w:lvlJc w:val="left"/>
      <w:pPr>
        <w:ind w:left="2878" w:hanging="117"/>
      </w:pPr>
    </w:lvl>
    <w:lvl w:ilvl="5">
      <w:numFmt w:val="bullet"/>
      <w:lvlText w:val="•"/>
      <w:lvlJc w:val="left"/>
      <w:pPr>
        <w:ind w:left="3575" w:hanging="117"/>
      </w:pPr>
    </w:lvl>
    <w:lvl w:ilvl="6">
      <w:numFmt w:val="bullet"/>
      <w:lvlText w:val="•"/>
      <w:lvlJc w:val="left"/>
      <w:pPr>
        <w:ind w:left="4271" w:hanging="117"/>
      </w:pPr>
    </w:lvl>
    <w:lvl w:ilvl="7">
      <w:numFmt w:val="bullet"/>
      <w:lvlText w:val="•"/>
      <w:lvlJc w:val="left"/>
      <w:pPr>
        <w:ind w:left="4967" w:hanging="117"/>
      </w:pPr>
    </w:lvl>
    <w:lvl w:ilvl="8">
      <w:numFmt w:val="bullet"/>
      <w:lvlText w:val="•"/>
      <w:lvlJc w:val="left"/>
      <w:pPr>
        <w:ind w:left="5664" w:hanging="117"/>
      </w:pPr>
    </w:lvl>
  </w:abstractNum>
  <w:abstractNum w:abstractNumId="33">
    <w:nsid w:val="00000423"/>
    <w:multiLevelType w:val="multilevel"/>
    <w:tmpl w:val="000008A6"/>
    <w:lvl w:ilvl="0">
      <w:start w:val="1"/>
      <w:numFmt w:val="decimal"/>
      <w:lvlText w:val="%1."/>
      <w:lvlJc w:val="left"/>
      <w:pPr>
        <w:ind w:left="293" w:hanging="20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969" w:hanging="200"/>
      </w:pPr>
    </w:lvl>
    <w:lvl w:ilvl="2">
      <w:numFmt w:val="bullet"/>
      <w:lvlText w:val="•"/>
      <w:lvlJc w:val="left"/>
      <w:pPr>
        <w:ind w:left="1645" w:hanging="200"/>
      </w:pPr>
    </w:lvl>
    <w:lvl w:ilvl="3">
      <w:numFmt w:val="bullet"/>
      <w:lvlText w:val="•"/>
      <w:lvlJc w:val="left"/>
      <w:pPr>
        <w:ind w:left="2322" w:hanging="200"/>
      </w:pPr>
    </w:lvl>
    <w:lvl w:ilvl="4">
      <w:numFmt w:val="bullet"/>
      <w:lvlText w:val="•"/>
      <w:lvlJc w:val="left"/>
      <w:pPr>
        <w:ind w:left="2998" w:hanging="200"/>
      </w:pPr>
    </w:lvl>
    <w:lvl w:ilvl="5">
      <w:numFmt w:val="bullet"/>
      <w:lvlText w:val="•"/>
      <w:lvlJc w:val="left"/>
      <w:pPr>
        <w:ind w:left="3675" w:hanging="200"/>
      </w:pPr>
    </w:lvl>
    <w:lvl w:ilvl="6">
      <w:numFmt w:val="bullet"/>
      <w:lvlText w:val="•"/>
      <w:lvlJc w:val="left"/>
      <w:pPr>
        <w:ind w:left="4351" w:hanging="200"/>
      </w:pPr>
    </w:lvl>
    <w:lvl w:ilvl="7">
      <w:numFmt w:val="bullet"/>
      <w:lvlText w:val="•"/>
      <w:lvlJc w:val="left"/>
      <w:pPr>
        <w:ind w:left="5027" w:hanging="200"/>
      </w:pPr>
    </w:lvl>
    <w:lvl w:ilvl="8">
      <w:numFmt w:val="bullet"/>
      <w:lvlText w:val="•"/>
      <w:lvlJc w:val="left"/>
      <w:pPr>
        <w:ind w:left="5704" w:hanging="200"/>
      </w:pPr>
    </w:lvl>
  </w:abstractNum>
  <w:num w:numId="1">
    <w:abstractNumId w:val="33"/>
  </w:num>
  <w:num w:numId="2">
    <w:abstractNumId w:val="32"/>
  </w:num>
  <w:num w:numId="3">
    <w:abstractNumId w:val="31"/>
  </w:num>
  <w:num w:numId="4">
    <w:abstractNumId w:val="30"/>
  </w:num>
  <w:num w:numId="5">
    <w:abstractNumId w:val="29"/>
  </w:num>
  <w:num w:numId="6">
    <w:abstractNumId w:val="28"/>
  </w:num>
  <w:num w:numId="7">
    <w:abstractNumId w:val="27"/>
  </w:num>
  <w:num w:numId="8">
    <w:abstractNumId w:val="26"/>
  </w:num>
  <w:num w:numId="9">
    <w:abstractNumId w:val="25"/>
  </w:num>
  <w:num w:numId="10">
    <w:abstractNumId w:val="24"/>
  </w:num>
  <w:num w:numId="11">
    <w:abstractNumId w:val="23"/>
  </w:num>
  <w:num w:numId="12">
    <w:abstractNumId w:val="22"/>
  </w:num>
  <w:num w:numId="13">
    <w:abstractNumId w:val="21"/>
  </w:num>
  <w:num w:numId="14">
    <w:abstractNumId w:val="20"/>
  </w:num>
  <w:num w:numId="15">
    <w:abstractNumId w:val="19"/>
  </w:num>
  <w:num w:numId="16">
    <w:abstractNumId w:val="18"/>
  </w:num>
  <w:num w:numId="17">
    <w:abstractNumId w:val="17"/>
  </w:num>
  <w:num w:numId="18">
    <w:abstractNumId w:val="16"/>
  </w:num>
  <w:num w:numId="19">
    <w:abstractNumId w:val="15"/>
  </w:num>
  <w:num w:numId="20">
    <w:abstractNumId w:val="14"/>
  </w:num>
  <w:num w:numId="21">
    <w:abstractNumId w:val="13"/>
  </w:num>
  <w:num w:numId="22">
    <w:abstractNumId w:val="12"/>
  </w:num>
  <w:num w:numId="23">
    <w:abstractNumId w:val="11"/>
  </w:num>
  <w:num w:numId="24">
    <w:abstractNumId w:val="10"/>
  </w:num>
  <w:num w:numId="25">
    <w:abstractNumId w:val="9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110890"/>
    <w:rsid w:val="00110890"/>
    <w:rsid w:val="00155048"/>
    <w:rsid w:val="00346032"/>
    <w:rsid w:val="00653511"/>
    <w:rsid w:val="00A21D5F"/>
    <w:rsid w:val="00C16AC1"/>
    <w:rsid w:val="00D46477"/>
    <w:rsid w:val="00DA1A13"/>
    <w:rsid w:val="00EC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1"/>
    <w:qFormat/>
    <w:pPr>
      <w:spacing w:before="59"/>
      <w:ind w:left="3819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1"/>
    <w:qFormat/>
    <w:pPr>
      <w:ind w:left="118"/>
      <w:outlineLvl w:val="1"/>
    </w:pPr>
    <w:rPr>
      <w:rFonts w:ascii="Calibri" w:hAnsi="Calibri" w:cs="Calibri"/>
      <w:b/>
      <w:bCs/>
      <w:sz w:val="20"/>
      <w:szCs w:val="20"/>
    </w:rPr>
  </w:style>
  <w:style w:type="paragraph" w:styleId="Balk3">
    <w:name w:val="heading 3"/>
    <w:basedOn w:val="Normal"/>
    <w:next w:val="Normal"/>
    <w:link w:val="Balk3Char"/>
    <w:uiPriority w:val="1"/>
    <w:qFormat/>
    <w:pPr>
      <w:ind w:left="209"/>
      <w:outlineLvl w:val="2"/>
    </w:pPr>
    <w:rPr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GvdeMetni">
    <w:name w:val="Body Text"/>
    <w:basedOn w:val="Normal"/>
    <w:link w:val="GvdeMetniChar"/>
    <w:uiPriority w:val="1"/>
    <w:qFormat/>
    <w:pPr>
      <w:ind w:left="203" w:hanging="110"/>
    </w:pPr>
    <w:rPr>
      <w:sz w:val="19"/>
      <w:szCs w:val="19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2E658-284C-4184-907E-EF1795D9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1616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V Ders Programı 2</dc:title>
  <dc:subject>Dönem V Ders Programı 2</dc:subject>
  <dc:creator>enVision Document &amp; Workflow Management System</dc:creator>
  <cp:lastModifiedBy>selçuktıp</cp:lastModifiedBy>
  <cp:revision>2</cp:revision>
  <dcterms:created xsi:type="dcterms:W3CDTF">2019-07-09T08:00:00Z</dcterms:created>
  <dcterms:modified xsi:type="dcterms:W3CDTF">2019-07-09T08:00:00Z</dcterms:modified>
</cp:coreProperties>
</file>